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6F3067E" w14:textId="77777777" w:rsidTr="004F2927">
        <w:trPr>
          <w:trHeight w:val="1268"/>
        </w:trPr>
        <w:tc>
          <w:tcPr>
            <w:tcW w:w="1668" w:type="dxa"/>
          </w:tcPr>
          <w:p w14:paraId="422D0181" w14:textId="77777777" w:rsidR="004702FB" w:rsidRPr="006F1DA5" w:rsidRDefault="004702FB" w:rsidP="004702FB">
            <w:pPr>
              <w:pStyle w:val="Glava"/>
              <w:rPr>
                <w:rFonts w:ascii="Arial" w:hAnsi="Arial" w:cs="Arial"/>
                <w:b/>
                <w:color w:val="000000" w:themeColor="text1"/>
              </w:rPr>
            </w:pPr>
          </w:p>
        </w:tc>
        <w:tc>
          <w:tcPr>
            <w:tcW w:w="3361" w:type="dxa"/>
          </w:tcPr>
          <w:p w14:paraId="539F7BBE" w14:textId="77777777" w:rsidR="004702FB" w:rsidRPr="006F1DA5" w:rsidRDefault="004702FB" w:rsidP="004702FB">
            <w:pPr>
              <w:pStyle w:val="Glava"/>
              <w:rPr>
                <w:rFonts w:ascii="Arial" w:hAnsi="Arial" w:cs="Arial"/>
                <w:b/>
                <w:color w:val="000000" w:themeColor="text1"/>
              </w:rPr>
            </w:pPr>
          </w:p>
        </w:tc>
        <w:tc>
          <w:tcPr>
            <w:tcW w:w="4209" w:type="dxa"/>
          </w:tcPr>
          <w:p w14:paraId="285B059C" w14:textId="77777777" w:rsidR="004702FB" w:rsidRPr="006F1DA5" w:rsidRDefault="004702FB" w:rsidP="004702FB">
            <w:pPr>
              <w:pStyle w:val="Glava"/>
              <w:rPr>
                <w:rFonts w:ascii="Arial" w:hAnsi="Arial" w:cs="Arial"/>
                <w:b/>
                <w:color w:val="000000" w:themeColor="text1"/>
              </w:rPr>
            </w:pPr>
          </w:p>
        </w:tc>
      </w:tr>
    </w:tbl>
    <w:p w14:paraId="744CDAEC" w14:textId="77777777" w:rsidR="004702FB" w:rsidRDefault="004702FB" w:rsidP="006975C6">
      <w:pPr>
        <w:pStyle w:val="Paragraf"/>
        <w:rPr>
          <w:rFonts w:ascii="Arial" w:hAnsi="Arial" w:cs="Arial"/>
        </w:rPr>
      </w:pPr>
    </w:p>
    <w:p w14:paraId="4377970E" w14:textId="2C3DEF2B"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 xml:space="preserve">430-0093/2025 </w:t>
      </w:r>
      <w:r w:rsidR="00C071CA">
        <w:rPr>
          <w:rFonts w:ascii="Arial" w:hAnsi="Arial" w:cs="Arial"/>
        </w:rPr>
        <w:t>- 3</w:t>
      </w:r>
    </w:p>
    <w:p w14:paraId="5DEACFB9"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16.05.2025</w:t>
      </w:r>
      <w:r w:rsidR="00FC2646" w:rsidRPr="006F1DA5">
        <w:rPr>
          <w:rFonts w:ascii="Arial" w:hAnsi="Arial" w:cs="Arial"/>
        </w:rPr>
        <w:tab/>
      </w:r>
    </w:p>
    <w:p w14:paraId="142FCBAB"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114F90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A52256"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222EE18"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Vzdrževanje gozdnih cest v občini Črnomelj 2025 – 2026</w:t>
            </w:r>
          </w:p>
        </w:tc>
      </w:tr>
    </w:tbl>
    <w:p w14:paraId="2CA2EB2C" w14:textId="77777777" w:rsidR="00FB3258" w:rsidRPr="006F1DA5" w:rsidRDefault="00FB3258" w:rsidP="006975C6">
      <w:pPr>
        <w:pStyle w:val="Paragraf"/>
        <w:rPr>
          <w:rFonts w:ascii="Arial" w:hAnsi="Arial" w:cs="Arial"/>
        </w:rPr>
      </w:pPr>
    </w:p>
    <w:p w14:paraId="0124B81A" w14:textId="77777777" w:rsidR="00FB3258" w:rsidRPr="006F1DA5" w:rsidRDefault="00FB3258" w:rsidP="006975C6">
      <w:pPr>
        <w:pStyle w:val="Paragraf"/>
        <w:rPr>
          <w:rFonts w:ascii="Arial" w:hAnsi="Arial" w:cs="Arial"/>
        </w:rPr>
      </w:pPr>
      <w:r w:rsidRPr="006F1DA5">
        <w:rPr>
          <w:rFonts w:ascii="Arial" w:hAnsi="Arial" w:cs="Arial"/>
        </w:rPr>
        <w:t>Zaporedna številka: JN0003/2025</w:t>
      </w:r>
    </w:p>
    <w:p w14:paraId="78B76B0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F90C9A0" w14:textId="77777777" w:rsidR="00337E4D" w:rsidRDefault="00337E4D">
      <w:pPr>
        <w:rPr>
          <w:rFonts w:ascii="Arial" w:hAnsi="Arial" w:cs="Arial"/>
          <w:sz w:val="18"/>
          <w:szCs w:val="18"/>
        </w:rPr>
      </w:pPr>
    </w:p>
    <w:p w14:paraId="6093D06C" w14:textId="77777777" w:rsidR="00960022" w:rsidRDefault="00E55B9D">
      <w:pPr>
        <w:rPr>
          <w:rFonts w:ascii="Arial" w:hAnsi="Arial" w:cs="Arial"/>
          <w:sz w:val="18"/>
          <w:szCs w:val="18"/>
        </w:rPr>
      </w:pPr>
      <w:r>
        <w:rPr>
          <w:rFonts w:ascii="Arial" w:hAnsi="Arial" w:cs="Arial"/>
        </w:rPr>
        <w:br w:type="page"/>
      </w:r>
    </w:p>
    <w:p w14:paraId="21AF9C26"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842C2C" w14:paraId="67974AF6" w14:textId="77777777">
        <w:trPr>
          <w:tblCellSpacing w:w="30" w:type="dxa"/>
        </w:trPr>
        <w:tc>
          <w:tcPr>
            <w:tcW w:w="2500" w:type="pct"/>
            <w:tcMar>
              <w:top w:w="15" w:type="dxa"/>
              <w:bottom w:w="15" w:type="dxa"/>
            </w:tcMar>
          </w:tcPr>
          <w:p w14:paraId="69061A45" w14:textId="77777777" w:rsidR="00842C2C" w:rsidRDefault="00842C2C"/>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842C2C" w14:paraId="77A156C1" w14:textId="77777777">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A2AB950" w14:textId="77777777" w:rsidR="00842C2C" w:rsidRDefault="001F6563">
                  <w:pPr>
                    <w:spacing w:before="240" w:after="240"/>
                    <w:textAlignment w:val="center"/>
                  </w:pPr>
                  <w:r>
                    <w:rPr>
                      <w:color w:val="000000"/>
                      <w:position w:val="-3"/>
                      <w:sz w:val="24"/>
                      <w:szCs w:val="24"/>
                    </w:rPr>
                    <w:t>Predlog je POTRJEN.</w:t>
                  </w:r>
                </w:p>
                <w:p w14:paraId="4413E949" w14:textId="77777777" w:rsidR="00842C2C" w:rsidRDefault="001F6563">
                  <w:pPr>
                    <w:spacing w:before="240" w:after="240"/>
                    <w:textAlignment w:val="center"/>
                  </w:pPr>
                  <w:r>
                    <w:rPr>
                      <w:color w:val="000000"/>
                      <w:position w:val="-3"/>
                      <w:sz w:val="24"/>
                      <w:szCs w:val="24"/>
                    </w:rPr>
                    <w:t>Potrjeno s strani: Andrej Kavšek</w:t>
                  </w:r>
                </w:p>
                <w:p w14:paraId="4AE96A57" w14:textId="77777777" w:rsidR="00842C2C" w:rsidRDefault="001F6563">
                  <w:pPr>
                    <w:spacing w:before="240" w:after="240"/>
                    <w:textAlignment w:val="center"/>
                  </w:pPr>
                  <w:r>
                    <w:rPr>
                      <w:color w:val="000000"/>
                      <w:position w:val="-3"/>
                      <w:sz w:val="24"/>
                      <w:szCs w:val="24"/>
                    </w:rPr>
                    <w:t>Datum in ura: 13.05.2025 10:14</w:t>
                  </w:r>
                </w:p>
              </w:tc>
            </w:tr>
          </w:tbl>
          <w:p w14:paraId="038A3170" w14:textId="77777777" w:rsidR="00842C2C" w:rsidRDefault="00842C2C"/>
        </w:tc>
      </w:tr>
    </w:tbl>
    <w:p w14:paraId="32239ED4" w14:textId="77777777" w:rsidR="00842C2C" w:rsidRDefault="00842C2C">
      <w:pPr>
        <w:sectPr w:rsidR="00842C2C"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C47CEA5" w14:textId="77777777" w:rsidTr="004F2927">
        <w:trPr>
          <w:trHeight w:val="1268"/>
        </w:trPr>
        <w:tc>
          <w:tcPr>
            <w:tcW w:w="1668" w:type="dxa"/>
          </w:tcPr>
          <w:p w14:paraId="1B90EE3B" w14:textId="77777777" w:rsidR="004702FB" w:rsidRPr="006F1DA5" w:rsidRDefault="004702FB" w:rsidP="004702FB">
            <w:pPr>
              <w:pStyle w:val="Glava"/>
              <w:rPr>
                <w:rFonts w:ascii="Arial" w:hAnsi="Arial" w:cs="Arial"/>
                <w:b/>
                <w:color w:val="000000" w:themeColor="text1"/>
              </w:rPr>
            </w:pPr>
          </w:p>
        </w:tc>
        <w:tc>
          <w:tcPr>
            <w:tcW w:w="3361" w:type="dxa"/>
          </w:tcPr>
          <w:p w14:paraId="220FFE4A" w14:textId="77777777" w:rsidR="004702FB" w:rsidRPr="006F1DA5" w:rsidRDefault="004702FB" w:rsidP="004702FB">
            <w:pPr>
              <w:pStyle w:val="Glava"/>
              <w:rPr>
                <w:rFonts w:ascii="Arial" w:hAnsi="Arial" w:cs="Arial"/>
                <w:b/>
                <w:color w:val="000000" w:themeColor="text1"/>
              </w:rPr>
            </w:pPr>
          </w:p>
        </w:tc>
        <w:tc>
          <w:tcPr>
            <w:tcW w:w="4209" w:type="dxa"/>
          </w:tcPr>
          <w:p w14:paraId="5A9B20D7" w14:textId="77777777" w:rsidR="004702FB" w:rsidRPr="006F1DA5" w:rsidRDefault="004702FB" w:rsidP="004702FB">
            <w:pPr>
              <w:pStyle w:val="Glava"/>
              <w:rPr>
                <w:rFonts w:ascii="Arial" w:hAnsi="Arial" w:cs="Arial"/>
                <w:b/>
                <w:color w:val="000000" w:themeColor="text1"/>
              </w:rPr>
            </w:pPr>
          </w:p>
        </w:tc>
      </w:tr>
    </w:tbl>
    <w:p w14:paraId="39CF510E" w14:textId="77777777" w:rsidR="001F6563" w:rsidRPr="002B6779" w:rsidRDefault="001F656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1655A01" w14:textId="77777777" w:rsidR="001F6563" w:rsidRPr="00D36F2E" w:rsidRDefault="001F656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83AC2FD" w14:textId="77777777" w:rsidR="00842C2C" w:rsidRDefault="001F6563">
      <w:pPr>
        <w:spacing w:before="225" w:after="225" w:line="240" w:lineRule="auto"/>
      </w:pPr>
      <w:r>
        <w:rPr>
          <w:rFonts w:ascii="Arial" w:hAnsi="Arial" w:cs="Arial"/>
          <w:color w:val="000000"/>
          <w:sz w:val="18"/>
          <w:szCs w:val="18"/>
        </w:rPr>
        <w:t>Predmet javnega naročila je vzdrževanje gozdnih cest v občini Črnomelj v letih 2025 in 2026, skladno s planom Zavoda za gozdove Slovenije. Dela se bodo izvajala po popisu del, ki je sestavni del razpisne dokumentacije. Popis za leto 2026 bo pripravljen do 30. marca 2026, obseg pa bo predvidoma enak kot v letu 2025. Pogodba za leto 2026 bo sklenjena pod odložnim pogojem zagotovitve proračunskih sredstev.</w:t>
      </w:r>
    </w:p>
    <w:p w14:paraId="51572998" w14:textId="77777777" w:rsidR="00842C2C" w:rsidRDefault="001F6563">
      <w:pPr>
        <w:spacing w:before="225" w:after="225" w:line="240" w:lineRule="auto"/>
      </w:pPr>
      <w:r>
        <w:rPr>
          <w:rFonts w:ascii="Arial" w:hAnsi="Arial" w:cs="Arial"/>
          <w:color w:val="000000"/>
          <w:sz w:val="18"/>
          <w:szCs w:val="18"/>
        </w:rPr>
        <w:t>Na podlagi Zakona o javnem naročanju (ZJN-3;  Uradni list RS, št. 91/15, 14/18, 121/21, 10/22, 74/22 – odl. US, 100/22 – ZNUZSZS in 28/23), OBČINA ČRNOMELJ, Trg svobode 3, 8340 Črnomelj (v nadaljevanju: naročnik), vabi zainteresirane ponudnike, da predložijo svojo pisno ponudbo v skladu s to razpisno dokumentacijo in sodelujejo v postopku oddaje javnega naročila.</w:t>
      </w:r>
    </w:p>
    <w:p w14:paraId="17E38337" w14:textId="77777777" w:rsidR="00842C2C" w:rsidRDefault="001F6563">
      <w:pPr>
        <w:spacing w:before="225" w:after="225" w:line="240" w:lineRule="auto"/>
      </w:pPr>
      <w:r>
        <w:rPr>
          <w:rFonts w:ascii="Arial" w:hAnsi="Arial" w:cs="Arial"/>
          <w:color w:val="000000"/>
          <w:sz w:val="18"/>
          <w:szCs w:val="18"/>
        </w:rPr>
        <w:t>Predmet javnega naročila je: Vzdrževanje gozdnih cest v občini Črnomelj 2025 – 2026.</w:t>
      </w:r>
    </w:p>
    <w:p w14:paraId="0E2D840A" w14:textId="77777777" w:rsidR="00842C2C" w:rsidRDefault="001F6563">
      <w:pPr>
        <w:spacing w:before="225" w:after="225" w:line="240" w:lineRule="auto"/>
      </w:pPr>
      <w:r>
        <w:rPr>
          <w:rFonts w:ascii="Arial" w:hAnsi="Arial" w:cs="Arial"/>
          <w:color w:val="000000"/>
          <w:sz w:val="18"/>
          <w:szCs w:val="18"/>
        </w:rPr>
        <w:t xml:space="preserve">Rok za izvedbo naročila je </w:t>
      </w:r>
      <w:r>
        <w:rPr>
          <w:rFonts w:ascii="Arial" w:hAnsi="Arial" w:cs="Arial"/>
          <w:color w:val="000000"/>
          <w:sz w:val="18"/>
          <w:szCs w:val="18"/>
          <w:u w:val="single"/>
        </w:rPr>
        <w:t>18 mesecev</w:t>
      </w:r>
      <w:r>
        <w:rPr>
          <w:rFonts w:ascii="Arial" w:hAnsi="Arial" w:cs="Arial"/>
          <w:color w:val="000000"/>
          <w:sz w:val="18"/>
          <w:szCs w:val="18"/>
        </w:rPr>
        <w:t xml:space="preserve"> dni od podpisa pogodbe.</w:t>
      </w:r>
    </w:p>
    <w:p w14:paraId="032F29CF" w14:textId="77777777" w:rsidR="00842C2C" w:rsidRDefault="001F6563">
      <w:pPr>
        <w:spacing w:before="225" w:after="225" w:line="240" w:lineRule="auto"/>
      </w:pPr>
      <w:r>
        <w:rPr>
          <w:rFonts w:ascii="Arial" w:hAnsi="Arial" w:cs="Arial"/>
          <w:color w:val="000000"/>
          <w:sz w:val="18"/>
          <w:szCs w:val="18"/>
        </w:rPr>
        <w:t>Delitev naročila na sklope: naročilo se oddaja celovito..</w:t>
      </w:r>
    </w:p>
    <w:p w14:paraId="4363AA30" w14:textId="77777777" w:rsidR="00842C2C" w:rsidRDefault="001F6563">
      <w:pPr>
        <w:spacing w:before="225" w:after="225" w:line="240" w:lineRule="auto"/>
      </w:pPr>
      <w:r>
        <w:rPr>
          <w:rFonts w:ascii="Arial" w:hAnsi="Arial" w:cs="Arial"/>
          <w:color w:val="000000"/>
          <w:sz w:val="18"/>
          <w:szCs w:val="18"/>
        </w:rPr>
        <w:t>Variantne ponudbe niso dopuščene.</w:t>
      </w:r>
    </w:p>
    <w:p w14:paraId="6184D1EC" w14:textId="77777777" w:rsidR="00842C2C" w:rsidRDefault="001F6563">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3F763D73" w14:textId="77777777" w:rsidR="001F6563" w:rsidRDefault="001F656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42C2C" w14:paraId="302FCDC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204224" w14:textId="77777777" w:rsidR="00842C2C" w:rsidRDefault="001F656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961EFF" w14:textId="77777777" w:rsidR="00842C2C" w:rsidRDefault="001F6563">
            <w:pPr>
              <w:jc w:val="right"/>
            </w:pPr>
            <w:r>
              <w:rPr>
                <w:rFonts w:ascii="Arial" w:hAnsi="Arial" w:cs="Arial"/>
                <w:b/>
                <w:bCs/>
                <w:color w:val="000000"/>
                <w:position w:val="-2"/>
                <w:sz w:val="18"/>
                <w:szCs w:val="18"/>
                <w:shd w:val="clear" w:color="auto" w:fill="D1D1D1"/>
              </w:rPr>
              <w:t>Datumi</w:t>
            </w:r>
          </w:p>
        </w:tc>
      </w:tr>
      <w:tr w:rsidR="00842C2C" w14:paraId="1F5C3D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69E38" w14:textId="77777777" w:rsidR="00842C2C" w:rsidRDefault="001F656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08A08" w14:textId="77777777" w:rsidR="00842C2C" w:rsidRDefault="001F6563">
            <w:pPr>
              <w:jc w:val="right"/>
            </w:pPr>
            <w:r>
              <w:rPr>
                <w:rFonts w:ascii="Arial" w:hAnsi="Arial" w:cs="Arial"/>
                <w:color w:val="000000"/>
                <w:position w:val="-2"/>
                <w:sz w:val="18"/>
                <w:szCs w:val="18"/>
              </w:rPr>
              <w:t>do 10.06.2025 do 09:00</w:t>
            </w:r>
          </w:p>
        </w:tc>
      </w:tr>
      <w:tr w:rsidR="00842C2C" w14:paraId="7B6A102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ECD03" w14:textId="77777777" w:rsidR="00842C2C" w:rsidRDefault="001F656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BB1A0" w14:textId="77777777" w:rsidR="00842C2C" w:rsidRDefault="001F6563">
            <w:pPr>
              <w:jc w:val="right"/>
            </w:pPr>
            <w:r>
              <w:rPr>
                <w:rFonts w:ascii="Arial" w:hAnsi="Arial" w:cs="Arial"/>
                <w:color w:val="000000"/>
                <w:position w:val="-2"/>
                <w:sz w:val="18"/>
                <w:szCs w:val="18"/>
              </w:rPr>
              <w:t>do 20.06.2025 do 09:00</w:t>
            </w:r>
          </w:p>
        </w:tc>
      </w:tr>
      <w:tr w:rsidR="00842C2C" w14:paraId="05D56AC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B925F" w14:textId="77777777" w:rsidR="00842C2C" w:rsidRDefault="001F656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B2274" w14:textId="77777777" w:rsidR="00842C2C" w:rsidRDefault="001F6563">
            <w:pPr>
              <w:jc w:val="right"/>
            </w:pPr>
            <w:r>
              <w:rPr>
                <w:rFonts w:ascii="Arial" w:hAnsi="Arial" w:cs="Arial"/>
                <w:color w:val="000000"/>
                <w:position w:val="-2"/>
                <w:sz w:val="18"/>
                <w:szCs w:val="18"/>
              </w:rPr>
              <w:t>20.06.2025 ob 10:00</w:t>
            </w:r>
          </w:p>
        </w:tc>
      </w:tr>
    </w:tbl>
    <w:p w14:paraId="676CFA79" w14:textId="77777777" w:rsidR="001F6563" w:rsidRDefault="001F6563" w:rsidP="00782787">
      <w:pPr>
        <w:pStyle w:val="Paragraf"/>
        <w:spacing w:line="240" w:lineRule="auto"/>
        <w:rPr>
          <w:rFonts w:ascii="Arial" w:hAnsi="Arial" w:cs="Arial"/>
        </w:rPr>
      </w:pPr>
    </w:p>
    <w:p w14:paraId="5AD1F309" w14:textId="77777777" w:rsidR="001F6563" w:rsidRPr="008806CE" w:rsidRDefault="001F656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3657C82" w14:textId="77777777" w:rsidR="001F6563" w:rsidRDefault="001F656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Srečko Janjoš</w:t>
      </w:r>
    </w:p>
    <w:p w14:paraId="276651B5" w14:textId="77777777" w:rsidR="001F6563" w:rsidRDefault="001F656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srecko.janjos@crnomelj.si</w:t>
      </w:r>
    </w:p>
    <w:p w14:paraId="1B59555D" w14:textId="77777777" w:rsidR="001F6563" w:rsidRDefault="001F656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07 306 11 41</w:t>
      </w:r>
    </w:p>
    <w:p w14:paraId="4D2C84A3" w14:textId="77777777" w:rsidR="00842C2C" w:rsidRDefault="001F656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FE92F5E" w14:textId="77777777" w:rsidR="001F6563" w:rsidRPr="008806CE" w:rsidRDefault="001F656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FCAEDEE" w14:textId="77777777" w:rsidR="001F6563" w:rsidRDefault="001F656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42C2C" w14:paraId="1DE77352" w14:textId="77777777">
        <w:tc>
          <w:tcPr>
            <w:tcW w:w="0" w:type="auto"/>
            <w:tcMar>
              <w:top w:w="0" w:type="auto"/>
              <w:bottom w:w="0" w:type="auto"/>
            </w:tcMar>
          </w:tcPr>
          <w:p w14:paraId="5716B9EC" w14:textId="77777777" w:rsidR="00842C2C" w:rsidRDefault="001F6563">
            <w:pPr>
              <w:numPr>
                <w:ilvl w:val="0"/>
                <w:numId w:val="9"/>
              </w:numPr>
              <w:rPr>
                <w:rFonts w:ascii="Arial" w:hAnsi="Arial" w:cs="Arial"/>
                <w:color w:val="000000"/>
                <w:sz w:val="18"/>
                <w:szCs w:val="18"/>
              </w:rPr>
            </w:pPr>
            <w:r>
              <w:rPr>
                <w:rFonts w:ascii="Arial" w:hAnsi="Arial" w:cs="Arial"/>
                <w:color w:val="000000"/>
                <w:sz w:val="18"/>
                <w:szCs w:val="18"/>
              </w:rPr>
              <w:lastRenderedPageBreak/>
              <w:t>elektronska oddaja na URL: https://ejn.gov.si</w:t>
            </w:r>
          </w:p>
        </w:tc>
      </w:tr>
    </w:tbl>
    <w:p w14:paraId="533FC96F" w14:textId="77777777" w:rsidR="00842C2C" w:rsidRDefault="001F6563">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511F8D73" w14:textId="77777777" w:rsidR="00842C2C" w:rsidRDefault="001F6563">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28264B8" w14:textId="77777777" w:rsidR="00842C2C" w:rsidRDefault="001F6563">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F5ECEEC" w14:textId="77777777" w:rsidR="00842C2C" w:rsidRDefault="001F6563">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1334F2AD" w14:textId="77777777" w:rsidR="00842C2C" w:rsidRDefault="001F6563" w:rsidP="00C071CA">
      <w:pPr>
        <w:spacing w:after="0"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842C2C" w14:paraId="332D5E73" w14:textId="77777777">
        <w:tc>
          <w:tcPr>
            <w:tcW w:w="0" w:type="auto"/>
            <w:tcMar>
              <w:top w:w="0" w:type="auto"/>
              <w:bottom w:w="0" w:type="auto"/>
            </w:tcMar>
          </w:tcPr>
          <w:p w14:paraId="714EA080" w14:textId="77777777" w:rsidR="00842C2C" w:rsidRDefault="001F6563" w:rsidP="00C071CA">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70703D8B" w14:textId="77777777" w:rsidR="00842C2C" w:rsidRDefault="001F6563" w:rsidP="00C071CA">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1CF5DED5" w14:textId="77777777" w:rsidR="00842C2C" w:rsidRDefault="001F6563" w:rsidP="00C071CA">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1F72430F" w14:textId="77777777" w:rsidR="00842C2C" w:rsidRDefault="001F6563" w:rsidP="00C071CA">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7D835A55" w14:textId="77777777" w:rsidR="00842C2C" w:rsidRDefault="001F6563" w:rsidP="00C071CA">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6E8D2715" w14:textId="77777777" w:rsidR="001F6563" w:rsidRPr="008806CE" w:rsidRDefault="001F656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8215182" w14:textId="77777777" w:rsidR="001F6563" w:rsidRPr="00445A62" w:rsidRDefault="001F656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140ABE2" w14:textId="77777777" w:rsidR="001F6563" w:rsidRPr="00445A62" w:rsidRDefault="001F6563" w:rsidP="005747CB">
      <w:pPr>
        <w:spacing w:before="120" w:after="120"/>
        <w:jc w:val="both"/>
        <w:rPr>
          <w:rFonts w:ascii="Arial" w:hAnsi="Arial" w:cs="Arial"/>
          <w:b/>
          <w:sz w:val="18"/>
          <w:szCs w:val="18"/>
        </w:rPr>
      </w:pPr>
      <w:r>
        <w:rPr>
          <w:rFonts w:ascii="Arial" w:hAnsi="Arial" w:cs="Arial"/>
          <w:b/>
          <w:sz w:val="18"/>
          <w:szCs w:val="18"/>
        </w:rPr>
        <w:t>Spletna aplikacija e-JN</w:t>
      </w:r>
    </w:p>
    <w:p w14:paraId="590EFE20" w14:textId="77777777" w:rsidR="00842C2C" w:rsidRDefault="001F6563">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F3809BD" w14:textId="77777777" w:rsidR="00842C2C" w:rsidRDefault="001F6563">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3DA51A8" w14:textId="77777777" w:rsidR="001F6563" w:rsidRPr="008806CE" w:rsidRDefault="001F656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97B6423" w14:textId="77777777" w:rsidR="001F6563" w:rsidRPr="00445A62" w:rsidRDefault="001F656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4DBD5ED7" w14:textId="77777777" w:rsidR="00842C2C" w:rsidRDefault="001F656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4EC4CEC" w14:textId="77777777" w:rsidR="001F6563" w:rsidRPr="008806CE" w:rsidRDefault="001F656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84FEC60" w14:textId="77777777" w:rsidR="001F6563" w:rsidRPr="00445A62" w:rsidRDefault="001F656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D2BF56B" w14:textId="77777777" w:rsidR="00842C2C" w:rsidRDefault="001F656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A72DBD8" w14:textId="77777777" w:rsidR="001F6563" w:rsidRPr="008806CE" w:rsidRDefault="001F656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6368BC5E" w14:textId="77777777" w:rsidR="00842C2C" w:rsidRDefault="001F6563" w:rsidP="00C071CA">
      <w:pPr>
        <w:spacing w:before="225" w:after="0"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42C2C" w14:paraId="1906F8DE" w14:textId="77777777">
        <w:tc>
          <w:tcPr>
            <w:tcW w:w="0" w:type="auto"/>
            <w:tcMar>
              <w:top w:w="0" w:type="auto"/>
              <w:bottom w:w="0" w:type="auto"/>
            </w:tcMar>
          </w:tcPr>
          <w:p w14:paraId="440F4641" w14:textId="77777777" w:rsidR="00842C2C" w:rsidRDefault="001F6563">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3B861A8A" w14:textId="77777777" w:rsidR="00842C2C" w:rsidRDefault="001F656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2B4FB53" w14:textId="77777777" w:rsidR="00842C2C" w:rsidRDefault="001F6563">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41A54CE" w14:textId="77777777" w:rsidR="001F6563" w:rsidRPr="00BB1848" w:rsidRDefault="001F6563" w:rsidP="00872C8A">
      <w:pPr>
        <w:pStyle w:val="Paragraf"/>
        <w:spacing w:before="0" w:after="0"/>
        <w:rPr>
          <w:rFonts w:cs="Arial"/>
        </w:rPr>
      </w:pPr>
    </w:p>
    <w:p w14:paraId="51341869" w14:textId="77777777" w:rsidR="001F6563" w:rsidRPr="00445A62" w:rsidRDefault="001F6563" w:rsidP="001761E6">
      <w:pPr>
        <w:pStyle w:val="Paragraf"/>
        <w:spacing w:before="0" w:after="0"/>
        <w:jc w:val="both"/>
        <w:rPr>
          <w:rFonts w:ascii="Arial" w:hAnsi="Arial" w:cs="Arial"/>
        </w:rPr>
      </w:pPr>
    </w:p>
    <w:p w14:paraId="5699491D" w14:textId="16B41CF5" w:rsidR="00842C2C" w:rsidRDefault="001F6563">
      <w:pPr>
        <w:spacing w:after="0" w:line="240" w:lineRule="auto"/>
        <w:rPr>
          <w:rFonts w:ascii="Arial" w:hAnsi="Arial" w:cs="Arial"/>
          <w:color w:val="000000"/>
          <w:sz w:val="18"/>
          <w:szCs w:val="18"/>
        </w:rPr>
      </w:pPr>
      <w:r>
        <w:rPr>
          <w:rFonts w:ascii="Arial" w:hAnsi="Arial" w:cs="Arial"/>
          <w:color w:val="000000"/>
          <w:sz w:val="18"/>
          <w:szCs w:val="18"/>
        </w:rPr>
        <w:t>Datum: 16.05.2025</w:t>
      </w:r>
      <w:r>
        <w:rPr>
          <w:rFonts w:ascii="Arial" w:hAnsi="Arial" w:cs="Arial"/>
          <w:color w:val="000000"/>
          <w:sz w:val="18"/>
          <w:szCs w:val="18"/>
        </w:rPr>
        <w:br/>
        <w:t>Kraj: Črnomelj</w:t>
      </w:r>
    </w:p>
    <w:p w14:paraId="721E7D26" w14:textId="77777777" w:rsidR="00C071CA" w:rsidRDefault="00C071CA">
      <w:pPr>
        <w:spacing w:after="0" w:line="240" w:lineRule="auto"/>
      </w:pPr>
    </w:p>
    <w:tbl>
      <w:tblPr>
        <w:tblStyle w:val="NormalTablePHPDOCX"/>
        <w:tblW w:w="5000" w:type="pct"/>
        <w:tblInd w:w="108" w:type="dxa"/>
        <w:tblLook w:val="04A0" w:firstRow="1" w:lastRow="0" w:firstColumn="1" w:lastColumn="0" w:noHBand="0" w:noVBand="1"/>
      </w:tblPr>
      <w:tblGrid>
        <w:gridCol w:w="3685"/>
        <w:gridCol w:w="5385"/>
      </w:tblGrid>
      <w:tr w:rsidR="00842C2C" w14:paraId="0C6C4458" w14:textId="77777777">
        <w:trPr>
          <w:cantSplit/>
        </w:trPr>
        <w:tc>
          <w:tcPr>
            <w:tcW w:w="0" w:type="auto"/>
            <w:tcMar>
              <w:top w:w="135" w:type="dxa"/>
              <w:bottom w:w="135" w:type="dxa"/>
            </w:tcMar>
            <w:vAlign w:val="center"/>
          </w:tcPr>
          <w:p w14:paraId="5196B6A0" w14:textId="77777777" w:rsidR="00842C2C" w:rsidRDefault="001F6563">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Srečko Janjoš</w:t>
            </w:r>
          </w:p>
        </w:tc>
        <w:tc>
          <w:tcPr>
            <w:tcW w:w="0" w:type="auto"/>
            <w:tcMar>
              <w:top w:w="135" w:type="dxa"/>
              <w:bottom w:w="135" w:type="dxa"/>
            </w:tcMar>
            <w:vAlign w:val="center"/>
          </w:tcPr>
          <w:p w14:paraId="1DE8F0D8" w14:textId="77777777" w:rsidR="00842C2C" w:rsidRDefault="001F6563">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Andrej Kavšek, župan</w:t>
            </w:r>
          </w:p>
        </w:tc>
      </w:tr>
    </w:tbl>
    <w:p w14:paraId="3086AE73" w14:textId="77777777" w:rsidR="00842C2C" w:rsidRDefault="00842C2C">
      <w:pPr>
        <w:sectPr w:rsidR="00842C2C" w:rsidSect="006E7A2B">
          <w:headerReference w:type="default" r:id="rId10"/>
          <w:footerReference w:type="default" r:id="rId11"/>
          <w:pgSz w:w="11906" w:h="16838"/>
          <w:pgMar w:top="1418" w:right="1418" w:bottom="1418" w:left="1418" w:header="567" w:footer="596" w:gutter="0"/>
          <w:cols w:space="708"/>
          <w:docGrid w:linePitch="360"/>
        </w:sectPr>
      </w:pPr>
    </w:p>
    <w:p w14:paraId="39DF3A62" w14:textId="77777777" w:rsidR="001F6563" w:rsidRPr="00EF740C" w:rsidRDefault="001F656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3CF9BD1" w14:textId="77777777" w:rsidR="001F6563" w:rsidRDefault="001F656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42C2C" w14:paraId="2F47170D" w14:textId="77777777">
        <w:tc>
          <w:tcPr>
            <w:tcW w:w="0" w:type="auto"/>
            <w:shd w:val="clear" w:color="auto" w:fill="000000"/>
            <w:tcMar>
              <w:top w:w="150" w:type="dxa"/>
              <w:bottom w:w="150" w:type="dxa"/>
            </w:tcMar>
            <w:vAlign w:val="center"/>
          </w:tcPr>
          <w:p w14:paraId="0E996F14" w14:textId="77777777" w:rsidR="00842C2C" w:rsidRDefault="001F6563">
            <w:r>
              <w:rPr>
                <w:rFonts w:ascii="Arial" w:hAnsi="Arial" w:cs="Arial"/>
                <w:b/>
                <w:bCs/>
                <w:color w:val="FFFFFF"/>
                <w:position w:val="-2"/>
                <w:sz w:val="18"/>
                <w:szCs w:val="18"/>
                <w:shd w:val="clear" w:color="auto" w:fill="000000"/>
              </w:rPr>
              <w:t>1. Splošna navodila</w:t>
            </w:r>
          </w:p>
        </w:tc>
      </w:tr>
    </w:tbl>
    <w:p w14:paraId="554C1DD2" w14:textId="77777777" w:rsidR="00842C2C" w:rsidRDefault="001F656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420E1CB" w14:textId="77777777" w:rsidR="00842C2C" w:rsidRDefault="001F656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C832726" w14:textId="77777777" w:rsidR="00842C2C" w:rsidRDefault="001F656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E81C70E" w14:textId="77777777" w:rsidR="00842C2C" w:rsidRDefault="001F656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3BE2D4A" w14:textId="77777777" w:rsidR="00842C2C" w:rsidRDefault="001F656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71DC5B7A" w14:textId="77777777" w:rsidR="00842C2C" w:rsidRDefault="001F656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DAE513B" w14:textId="77777777" w:rsidR="00842C2C" w:rsidRDefault="001F6563">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36F0C4B" w14:textId="77777777" w:rsidR="00842C2C" w:rsidRDefault="00842C2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42C2C" w14:paraId="33A3BA14" w14:textId="77777777">
        <w:tc>
          <w:tcPr>
            <w:tcW w:w="0" w:type="auto"/>
            <w:shd w:val="clear" w:color="auto" w:fill="000000"/>
            <w:tcMar>
              <w:top w:w="150" w:type="dxa"/>
              <w:bottom w:w="150" w:type="dxa"/>
            </w:tcMar>
            <w:vAlign w:val="center"/>
          </w:tcPr>
          <w:p w14:paraId="26375424" w14:textId="77777777" w:rsidR="00842C2C" w:rsidRDefault="001F6563">
            <w:r>
              <w:rPr>
                <w:rFonts w:ascii="Arial" w:hAnsi="Arial" w:cs="Arial"/>
                <w:b/>
                <w:bCs/>
                <w:color w:val="FFFFFF"/>
                <w:position w:val="-2"/>
                <w:sz w:val="18"/>
                <w:szCs w:val="18"/>
                <w:shd w:val="clear" w:color="auto" w:fill="000000"/>
              </w:rPr>
              <w:t>2. Zakoni in predpisi</w:t>
            </w:r>
          </w:p>
        </w:tc>
      </w:tr>
    </w:tbl>
    <w:p w14:paraId="2B26524E" w14:textId="77777777" w:rsidR="00842C2C" w:rsidRDefault="001F6563" w:rsidP="00C071CA">
      <w:pPr>
        <w:spacing w:after="0"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42C2C" w14:paraId="17983674" w14:textId="77777777">
        <w:tc>
          <w:tcPr>
            <w:tcW w:w="0" w:type="auto"/>
            <w:tcMar>
              <w:top w:w="0" w:type="auto"/>
              <w:bottom w:w="0" w:type="auto"/>
            </w:tcMar>
          </w:tcPr>
          <w:p w14:paraId="78304749" w14:textId="77777777" w:rsidR="00842C2C" w:rsidRDefault="001F6563" w:rsidP="00C071CA">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F2BAA43" w14:textId="77777777" w:rsidR="00842C2C" w:rsidRDefault="001F6563" w:rsidP="00C071CA">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92FB829" w14:textId="77777777" w:rsidR="00842C2C" w:rsidRDefault="001F6563" w:rsidP="00C071CA">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14:paraId="36B8E56C" w14:textId="77777777" w:rsidR="00842C2C" w:rsidRDefault="001F6563" w:rsidP="00C071CA">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E4622B1" w14:textId="77777777" w:rsidR="00842C2C" w:rsidRDefault="001F6563" w:rsidP="00C071CA">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3ADE4ED" w14:textId="77777777" w:rsidR="00842C2C" w:rsidRDefault="001F6563" w:rsidP="00C071CA">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1341F0F" w14:textId="77777777" w:rsidR="00842C2C" w:rsidRDefault="001F6563" w:rsidP="00C071CA">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56DB5DD" w14:textId="77777777" w:rsidR="00842C2C" w:rsidRDefault="001F6563">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w:t>
      </w:r>
      <w:r>
        <w:rPr>
          <w:rFonts w:ascii="Arial" w:hAnsi="Arial" w:cs="Arial"/>
          <w:color w:val="000000"/>
          <w:sz w:val="18"/>
          <w:szCs w:val="18"/>
        </w:rPr>
        <w:lastRenderedPageBreak/>
        <w:t>odločanje o sklenitvi in izvedbi postopka ali posla. V zvezi s tem morajo biti dosledno upoštevana določila ZIntPK in relevantne določbe ZJN-3 (3. odstavek 91. člena). V primeru kršitev navedenih določb bo takšna ponudba izločena iz nadaljnjega postopka.</w:t>
      </w:r>
    </w:p>
    <w:p w14:paraId="1CE6C231" w14:textId="77777777" w:rsidR="00842C2C" w:rsidRDefault="001F6563" w:rsidP="00C071CA">
      <w:pPr>
        <w:spacing w:after="0"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842C2C" w14:paraId="4BC1C1C2" w14:textId="77777777">
        <w:tc>
          <w:tcPr>
            <w:tcW w:w="0" w:type="auto"/>
            <w:tcMar>
              <w:top w:w="0" w:type="auto"/>
              <w:bottom w:w="0" w:type="auto"/>
            </w:tcMar>
          </w:tcPr>
          <w:p w14:paraId="5BB4A2A6" w14:textId="77777777" w:rsidR="00842C2C" w:rsidRDefault="001F6563" w:rsidP="00C071CA">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BD093C5" w14:textId="77777777" w:rsidR="00842C2C" w:rsidRDefault="001F6563" w:rsidP="00C071CA">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3331D78" w14:textId="77777777" w:rsidR="00842C2C" w:rsidRDefault="001F6563">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3AFE774F" w14:textId="77777777" w:rsidR="00842C2C" w:rsidRDefault="001F6563">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F33EF0F" w14:textId="77777777" w:rsidR="00842C2C" w:rsidRDefault="001F6563">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666F8BB" w14:textId="77777777" w:rsidR="00842C2C" w:rsidRDefault="001F6563">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842C2C" w14:paraId="27F55ED4" w14:textId="77777777">
        <w:tc>
          <w:tcPr>
            <w:tcW w:w="0" w:type="auto"/>
            <w:shd w:val="clear" w:color="auto" w:fill="000000"/>
            <w:tcMar>
              <w:top w:w="150" w:type="dxa"/>
              <w:bottom w:w="150" w:type="dxa"/>
            </w:tcMar>
            <w:vAlign w:val="center"/>
          </w:tcPr>
          <w:p w14:paraId="0760CF17" w14:textId="77777777" w:rsidR="00842C2C" w:rsidRDefault="001F6563">
            <w:r>
              <w:rPr>
                <w:rFonts w:ascii="Arial" w:hAnsi="Arial" w:cs="Arial"/>
                <w:b/>
                <w:bCs/>
                <w:color w:val="FFFFFF"/>
                <w:position w:val="-2"/>
                <w:sz w:val="18"/>
                <w:szCs w:val="18"/>
                <w:shd w:val="clear" w:color="auto" w:fill="000000"/>
              </w:rPr>
              <w:t>3. Jezik razpisne dokumentacije in ponudbe ter oblika</w:t>
            </w:r>
          </w:p>
        </w:tc>
      </w:tr>
    </w:tbl>
    <w:p w14:paraId="0B43AAB5" w14:textId="77777777" w:rsidR="00842C2C" w:rsidRDefault="001F656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DF8A45E" w14:textId="77777777" w:rsidR="00842C2C" w:rsidRDefault="001F656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6C66FFC" w14:textId="77777777" w:rsidR="00842C2C" w:rsidRDefault="001F656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5C2D51E" w14:textId="77777777" w:rsidR="00842C2C" w:rsidRDefault="001F656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E7686B7" w14:textId="77777777" w:rsidR="00842C2C" w:rsidRDefault="001F656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42C2C" w14:paraId="53E03BBA" w14:textId="77777777">
        <w:tc>
          <w:tcPr>
            <w:tcW w:w="0" w:type="auto"/>
            <w:shd w:val="clear" w:color="auto" w:fill="000000"/>
            <w:tcMar>
              <w:top w:w="150" w:type="dxa"/>
              <w:bottom w:w="150" w:type="dxa"/>
            </w:tcMar>
            <w:vAlign w:val="center"/>
          </w:tcPr>
          <w:p w14:paraId="441AD167" w14:textId="77777777" w:rsidR="00842C2C" w:rsidRDefault="001F6563">
            <w:r>
              <w:rPr>
                <w:rFonts w:ascii="Arial" w:hAnsi="Arial" w:cs="Arial"/>
                <w:b/>
                <w:bCs/>
                <w:color w:val="FFFFFF"/>
                <w:position w:val="-2"/>
                <w:sz w:val="18"/>
                <w:szCs w:val="18"/>
                <w:shd w:val="clear" w:color="auto" w:fill="000000"/>
              </w:rPr>
              <w:t>4. Skupna ponudba</w:t>
            </w:r>
          </w:p>
        </w:tc>
      </w:tr>
    </w:tbl>
    <w:p w14:paraId="5C602A35" w14:textId="77777777" w:rsidR="00842C2C" w:rsidRDefault="001F6563" w:rsidP="00C071CA">
      <w:pPr>
        <w:spacing w:after="0"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42C2C" w14:paraId="2FE7D26A" w14:textId="77777777">
        <w:tc>
          <w:tcPr>
            <w:tcW w:w="0" w:type="auto"/>
            <w:tcMar>
              <w:top w:w="0" w:type="auto"/>
              <w:bottom w:w="0" w:type="auto"/>
            </w:tcMar>
          </w:tcPr>
          <w:p w14:paraId="704012B6" w14:textId="77777777" w:rsidR="00842C2C" w:rsidRDefault="001F6563" w:rsidP="00C071CA">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51AB9B0" w14:textId="77777777" w:rsidR="00842C2C" w:rsidRDefault="001F6563" w:rsidP="00C071CA">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D529297" w14:textId="77777777" w:rsidR="00842C2C" w:rsidRDefault="001F6563" w:rsidP="00C071CA">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3CE9C25" w14:textId="77777777" w:rsidR="00842C2C" w:rsidRDefault="001F6563" w:rsidP="00C071CA">
            <w:pPr>
              <w:numPr>
                <w:ilvl w:val="0"/>
                <w:numId w:val="14"/>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z navodili ponudnikom in razpisnimi pogoji ter merili za dodelitev javnega naročila in da z njimi v celoti soglašajo,</w:t>
            </w:r>
          </w:p>
          <w:p w14:paraId="584929DB" w14:textId="77777777" w:rsidR="00842C2C" w:rsidRDefault="001F6563" w:rsidP="00C071CA">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9D79E7D" w14:textId="77777777" w:rsidR="00842C2C" w:rsidRDefault="001F6563" w:rsidP="00C071CA">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B7FFE67" w14:textId="77777777" w:rsidR="00842C2C" w:rsidRDefault="001F6563">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84FA3B7" w14:textId="77777777" w:rsidR="00842C2C" w:rsidRDefault="001F656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42C2C" w14:paraId="7E64ADD7" w14:textId="77777777">
        <w:tc>
          <w:tcPr>
            <w:tcW w:w="0" w:type="auto"/>
            <w:shd w:val="clear" w:color="auto" w:fill="000000"/>
            <w:tcMar>
              <w:top w:w="150" w:type="dxa"/>
              <w:bottom w:w="150" w:type="dxa"/>
            </w:tcMar>
            <w:vAlign w:val="center"/>
          </w:tcPr>
          <w:p w14:paraId="12486558" w14:textId="77777777" w:rsidR="00842C2C" w:rsidRDefault="001F6563">
            <w:r>
              <w:rPr>
                <w:rFonts w:ascii="Arial" w:hAnsi="Arial" w:cs="Arial"/>
                <w:b/>
                <w:bCs/>
                <w:color w:val="FFFFFF"/>
                <w:position w:val="-2"/>
                <w:sz w:val="18"/>
                <w:szCs w:val="18"/>
                <w:shd w:val="clear" w:color="auto" w:fill="000000"/>
              </w:rPr>
              <w:t>5. ESPD</w:t>
            </w:r>
          </w:p>
        </w:tc>
      </w:tr>
    </w:tbl>
    <w:p w14:paraId="776E1F3E" w14:textId="77777777" w:rsidR="00842C2C" w:rsidRDefault="001F656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6B17D64" w14:textId="77777777" w:rsidR="00842C2C" w:rsidRDefault="001F656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2244682" w14:textId="77777777" w:rsidR="00842C2C" w:rsidRDefault="00842C2C">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42C2C" w14:paraId="65F66DEB" w14:textId="77777777">
        <w:tc>
          <w:tcPr>
            <w:tcW w:w="0" w:type="auto"/>
            <w:shd w:val="clear" w:color="auto" w:fill="000000"/>
            <w:tcMar>
              <w:top w:w="150" w:type="dxa"/>
              <w:bottom w:w="150" w:type="dxa"/>
            </w:tcMar>
            <w:vAlign w:val="center"/>
          </w:tcPr>
          <w:p w14:paraId="74B1D99E" w14:textId="77777777" w:rsidR="00842C2C" w:rsidRDefault="001F6563">
            <w:r>
              <w:rPr>
                <w:rFonts w:ascii="Arial" w:hAnsi="Arial" w:cs="Arial"/>
                <w:b/>
                <w:bCs/>
                <w:color w:val="FFFFFF"/>
                <w:position w:val="-2"/>
                <w:sz w:val="18"/>
                <w:szCs w:val="18"/>
                <w:shd w:val="clear" w:color="auto" w:fill="000000"/>
              </w:rPr>
              <w:t>6. Ponudba s podizvajalci</w:t>
            </w:r>
          </w:p>
        </w:tc>
      </w:tr>
    </w:tbl>
    <w:p w14:paraId="39E3C363" w14:textId="77777777" w:rsidR="00842C2C" w:rsidRDefault="001F656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1CB7FD5" w14:textId="77777777" w:rsidR="00842C2C" w:rsidRDefault="001F6563" w:rsidP="00C071CA">
      <w:pPr>
        <w:spacing w:after="0"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842C2C" w14:paraId="51F10B9E" w14:textId="77777777">
        <w:tc>
          <w:tcPr>
            <w:tcW w:w="0" w:type="auto"/>
            <w:tcMar>
              <w:top w:w="0" w:type="auto"/>
              <w:bottom w:w="0" w:type="auto"/>
            </w:tcMar>
          </w:tcPr>
          <w:p w14:paraId="26F40A89" w14:textId="77777777" w:rsidR="00842C2C" w:rsidRDefault="001F6563" w:rsidP="00C071CA">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7B4502DB" w14:textId="77777777" w:rsidR="00842C2C" w:rsidRDefault="001F6563" w:rsidP="00C071CA">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18B8AA4" w14:textId="77777777" w:rsidR="00842C2C" w:rsidRDefault="001F6563" w:rsidP="00C071CA">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01526B75" w14:textId="77777777" w:rsidR="00842C2C" w:rsidRDefault="001F6563" w:rsidP="00C071CA">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27579B5F" w14:textId="77777777" w:rsidR="00842C2C" w:rsidRDefault="001F6563">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6F04AD3" w14:textId="77777777" w:rsidR="00842C2C" w:rsidRDefault="001F6563">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B736D26" w14:textId="77777777" w:rsidR="00842C2C" w:rsidRDefault="001F6563">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062F253F" w14:textId="77777777" w:rsidR="00842C2C" w:rsidRDefault="001F6563">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9B49E94" w14:textId="77777777" w:rsidR="00842C2C" w:rsidRDefault="001F6563">
      <w:pPr>
        <w:spacing w:before="225" w:after="225" w:line="240" w:lineRule="auto"/>
        <w:jc w:val="both"/>
      </w:pPr>
      <w:r>
        <w:rPr>
          <w:rFonts w:ascii="Arial" w:hAnsi="Arial" w:cs="Arial"/>
          <w:color w:val="000000"/>
          <w:sz w:val="18"/>
          <w:szCs w:val="18"/>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134728E" w14:textId="77777777" w:rsidR="00842C2C" w:rsidRDefault="001F6563">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541B5C72" w14:textId="77777777" w:rsidR="00842C2C" w:rsidRDefault="001F6563" w:rsidP="00C071CA">
      <w:pPr>
        <w:spacing w:after="0"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842C2C" w14:paraId="682FCA98" w14:textId="77777777">
        <w:tc>
          <w:tcPr>
            <w:tcW w:w="0" w:type="auto"/>
            <w:tcMar>
              <w:top w:w="0" w:type="auto"/>
              <w:bottom w:w="0" w:type="auto"/>
            </w:tcMar>
          </w:tcPr>
          <w:p w14:paraId="38B6575C" w14:textId="77777777" w:rsidR="00842C2C" w:rsidRDefault="001F6563" w:rsidP="00C071CA">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46423079" w14:textId="77777777" w:rsidR="00842C2C" w:rsidRDefault="001F6563" w:rsidP="00C071CA">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44A79CE" w14:textId="77777777" w:rsidR="00842C2C" w:rsidRDefault="001F6563" w:rsidP="00C071CA">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C7C25AE" w14:textId="77777777" w:rsidR="00842C2C" w:rsidRDefault="001F6563">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842C2C" w14:paraId="47B92023" w14:textId="77777777">
        <w:tc>
          <w:tcPr>
            <w:tcW w:w="0" w:type="auto"/>
            <w:shd w:val="clear" w:color="auto" w:fill="000000"/>
            <w:tcMar>
              <w:top w:w="150" w:type="dxa"/>
              <w:bottom w:w="150" w:type="dxa"/>
            </w:tcMar>
            <w:vAlign w:val="center"/>
          </w:tcPr>
          <w:p w14:paraId="11BE2C60" w14:textId="77777777" w:rsidR="00842C2C" w:rsidRDefault="001F6563">
            <w:r>
              <w:rPr>
                <w:rFonts w:ascii="Arial" w:hAnsi="Arial" w:cs="Arial"/>
                <w:b/>
                <w:bCs/>
                <w:color w:val="FFFFFF"/>
                <w:position w:val="-2"/>
                <w:sz w:val="18"/>
                <w:szCs w:val="18"/>
                <w:shd w:val="clear" w:color="auto" w:fill="000000"/>
              </w:rPr>
              <w:t>7. Ustavitev postopka, zavrnitev vseh ponudb, odstop od izvedbe javnega naročila</w:t>
            </w:r>
          </w:p>
        </w:tc>
      </w:tr>
    </w:tbl>
    <w:p w14:paraId="2412C093" w14:textId="77777777" w:rsidR="00842C2C" w:rsidRDefault="001F656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42C2C" w14:paraId="0A288CAC" w14:textId="77777777">
        <w:tc>
          <w:tcPr>
            <w:tcW w:w="0" w:type="auto"/>
            <w:shd w:val="clear" w:color="auto" w:fill="000000"/>
            <w:tcMar>
              <w:top w:w="150" w:type="dxa"/>
              <w:bottom w:w="150" w:type="dxa"/>
            </w:tcMar>
            <w:vAlign w:val="center"/>
          </w:tcPr>
          <w:p w14:paraId="7E72836B" w14:textId="77777777" w:rsidR="00842C2C" w:rsidRDefault="001F6563">
            <w:r>
              <w:rPr>
                <w:rFonts w:ascii="Arial" w:hAnsi="Arial" w:cs="Arial"/>
                <w:b/>
                <w:bCs/>
                <w:color w:val="FFFFFF"/>
                <w:position w:val="-2"/>
                <w:sz w:val="18"/>
                <w:szCs w:val="18"/>
                <w:shd w:val="clear" w:color="auto" w:fill="000000"/>
              </w:rPr>
              <w:t>8. Zmanjšanje obsega naročila</w:t>
            </w:r>
          </w:p>
        </w:tc>
      </w:tr>
    </w:tbl>
    <w:p w14:paraId="50A94C12" w14:textId="77777777" w:rsidR="00842C2C" w:rsidRDefault="001F656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9D8211D" w14:textId="77777777" w:rsidR="00842C2C" w:rsidRDefault="001F656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42C2C" w14:paraId="630CBEA3" w14:textId="77777777">
        <w:tc>
          <w:tcPr>
            <w:tcW w:w="0" w:type="auto"/>
            <w:shd w:val="clear" w:color="auto" w:fill="000000"/>
            <w:tcMar>
              <w:top w:w="150" w:type="dxa"/>
              <w:bottom w:w="150" w:type="dxa"/>
            </w:tcMar>
            <w:vAlign w:val="center"/>
          </w:tcPr>
          <w:p w14:paraId="437B0F74" w14:textId="77777777" w:rsidR="00842C2C" w:rsidRDefault="001F6563">
            <w:r>
              <w:rPr>
                <w:rFonts w:ascii="Arial" w:hAnsi="Arial" w:cs="Arial"/>
                <w:b/>
                <w:bCs/>
                <w:color w:val="FFFFFF"/>
                <w:position w:val="-2"/>
                <w:sz w:val="18"/>
                <w:szCs w:val="18"/>
                <w:shd w:val="clear" w:color="auto" w:fill="000000"/>
              </w:rPr>
              <w:t>9. Dopolnjevanje, spreminjanje ter pojasnjevanje ponudb</w:t>
            </w:r>
          </w:p>
        </w:tc>
      </w:tr>
    </w:tbl>
    <w:p w14:paraId="7AFA69D3" w14:textId="77777777" w:rsidR="00842C2C" w:rsidRDefault="001F656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3BAB218" w14:textId="77777777" w:rsidR="00842C2C" w:rsidRDefault="001F656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C4F3907" w14:textId="77777777" w:rsidR="00842C2C" w:rsidRDefault="001F656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64BBA8D" w14:textId="77777777" w:rsidR="00842C2C" w:rsidRDefault="001F6563">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2409A7A" w14:textId="77777777" w:rsidR="00842C2C" w:rsidRDefault="001F656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372F957" w14:textId="77777777" w:rsidR="00842C2C" w:rsidRDefault="001F656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42C2C" w14:paraId="2230A834" w14:textId="77777777">
        <w:tc>
          <w:tcPr>
            <w:tcW w:w="0" w:type="auto"/>
            <w:shd w:val="clear" w:color="auto" w:fill="000000"/>
            <w:tcMar>
              <w:top w:w="150" w:type="dxa"/>
              <w:bottom w:w="150" w:type="dxa"/>
            </w:tcMar>
            <w:vAlign w:val="center"/>
          </w:tcPr>
          <w:p w14:paraId="6CD428DD" w14:textId="77777777" w:rsidR="00842C2C" w:rsidRDefault="001F6563">
            <w:r>
              <w:rPr>
                <w:rFonts w:ascii="Arial" w:hAnsi="Arial" w:cs="Arial"/>
                <w:b/>
                <w:bCs/>
                <w:color w:val="FFFFFF"/>
                <w:position w:val="-2"/>
                <w:sz w:val="18"/>
                <w:szCs w:val="18"/>
                <w:shd w:val="clear" w:color="auto" w:fill="000000"/>
              </w:rPr>
              <w:t>10. Obvestilo o oddaji naročila</w:t>
            </w:r>
          </w:p>
        </w:tc>
      </w:tr>
    </w:tbl>
    <w:p w14:paraId="3FB19C3F" w14:textId="77777777" w:rsidR="00842C2C" w:rsidRDefault="001F656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BC3F00F" w14:textId="77777777" w:rsidR="00842C2C" w:rsidRDefault="001F656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6DD3AC1" w14:textId="77777777" w:rsidR="00842C2C" w:rsidRDefault="001F656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023C6A5" w14:textId="77777777" w:rsidR="00842C2C" w:rsidRDefault="001F656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42C2C" w14:paraId="79EAB2B5" w14:textId="77777777">
        <w:tc>
          <w:tcPr>
            <w:tcW w:w="0" w:type="auto"/>
            <w:shd w:val="clear" w:color="auto" w:fill="000000"/>
            <w:tcMar>
              <w:top w:w="150" w:type="dxa"/>
              <w:bottom w:w="150" w:type="dxa"/>
            </w:tcMar>
            <w:vAlign w:val="center"/>
          </w:tcPr>
          <w:p w14:paraId="67887B2F" w14:textId="77777777" w:rsidR="00842C2C" w:rsidRDefault="001F6563">
            <w:r>
              <w:rPr>
                <w:rFonts w:ascii="Arial" w:hAnsi="Arial" w:cs="Arial"/>
                <w:b/>
                <w:bCs/>
                <w:color w:val="FFFFFF"/>
                <w:position w:val="-2"/>
                <w:sz w:val="18"/>
                <w:szCs w:val="18"/>
                <w:shd w:val="clear" w:color="auto" w:fill="000000"/>
              </w:rPr>
              <w:t>11. Sklenitev pogodbe in spremembe pogodbe</w:t>
            </w:r>
          </w:p>
        </w:tc>
      </w:tr>
    </w:tbl>
    <w:p w14:paraId="3BD6B487" w14:textId="77777777" w:rsidR="00842C2C" w:rsidRDefault="001F6563">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36D872BD" w14:textId="77777777" w:rsidR="00842C2C" w:rsidRDefault="001F6563">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8B69261" w14:textId="77777777" w:rsidR="00842C2C" w:rsidRDefault="001F6563">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F1A6548" w14:textId="77777777" w:rsidR="00842C2C" w:rsidRDefault="001F6563">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32AC7763" w14:textId="77777777" w:rsidR="00842C2C" w:rsidRDefault="001F6563">
      <w:pPr>
        <w:spacing w:before="225" w:after="225" w:line="240" w:lineRule="auto"/>
        <w:jc w:val="both"/>
      </w:pPr>
      <w:r>
        <w:rPr>
          <w:rFonts w:ascii="Arial" w:hAnsi="Arial" w:cs="Arial"/>
          <w:color w:val="000000"/>
          <w:sz w:val="18"/>
          <w:szCs w:val="18"/>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w:t>
      </w:r>
      <w:r>
        <w:rPr>
          <w:rFonts w:ascii="Arial" w:hAnsi="Arial" w:cs="Arial"/>
          <w:color w:val="000000"/>
          <w:sz w:val="18"/>
          <w:szCs w:val="18"/>
        </w:rPr>
        <w:lastRenderedPageBreak/>
        <w:t>lahko uporabijo, ne smejo pa biti predvidene spremembe ali opcije, ki bi spremenile splošno naravo pogodbe o izvedbi javnega naročila ali okvirnega sporazuma;</w:t>
      </w:r>
    </w:p>
    <w:p w14:paraId="1D6CF11A" w14:textId="77777777" w:rsidR="00842C2C" w:rsidRDefault="001F6563" w:rsidP="00C071CA">
      <w:pPr>
        <w:spacing w:after="0"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776A27A4" w14:textId="77777777" w:rsidR="00842C2C" w:rsidRDefault="001F6563" w:rsidP="00C071CA">
      <w:pPr>
        <w:spacing w:after="0"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3E7FBD6F" w14:textId="77777777" w:rsidR="00842C2C" w:rsidRDefault="001F6563" w:rsidP="00C071CA">
      <w:pPr>
        <w:spacing w:after="0" w:line="240" w:lineRule="auto"/>
        <w:jc w:val="both"/>
      </w:pPr>
      <w:r>
        <w:rPr>
          <w:rFonts w:ascii="Arial" w:hAnsi="Arial" w:cs="Arial"/>
          <w:color w:val="000000"/>
          <w:sz w:val="18"/>
          <w:szCs w:val="18"/>
        </w:rPr>
        <w:t>- bi naročniku povzročila velike nevšečnosti ali znatno podvajanje stroškov;</w:t>
      </w:r>
    </w:p>
    <w:p w14:paraId="459312BB" w14:textId="77777777" w:rsidR="00842C2C" w:rsidRDefault="001F6563">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36426DBF" w14:textId="77777777" w:rsidR="00842C2C" w:rsidRDefault="001F6563" w:rsidP="00C071CA">
      <w:pPr>
        <w:spacing w:after="0"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2D78FBC0" w14:textId="77777777" w:rsidR="00842C2C" w:rsidRDefault="001F6563" w:rsidP="00C071CA">
      <w:pPr>
        <w:spacing w:after="0" w:line="240" w:lineRule="auto"/>
        <w:jc w:val="both"/>
      </w:pPr>
      <w:r>
        <w:rPr>
          <w:rFonts w:ascii="Arial" w:hAnsi="Arial" w:cs="Arial"/>
          <w:color w:val="000000"/>
          <w:sz w:val="18"/>
          <w:szCs w:val="18"/>
        </w:rPr>
        <w:t>- nedvoumna določba o reviziji ali opcija v skladu s 1. točko;</w:t>
      </w:r>
    </w:p>
    <w:p w14:paraId="155EB38B" w14:textId="77777777" w:rsidR="00842C2C" w:rsidRDefault="001F6563" w:rsidP="00C071CA">
      <w:pPr>
        <w:spacing w:after="0"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6D1A9736" w14:textId="77777777" w:rsidR="00842C2C" w:rsidRDefault="001F6563">
      <w:pPr>
        <w:spacing w:before="225" w:after="225" w:line="240" w:lineRule="auto"/>
        <w:jc w:val="both"/>
      </w:pPr>
      <w:r>
        <w:rPr>
          <w:rFonts w:ascii="Arial" w:hAnsi="Arial" w:cs="Arial"/>
          <w:color w:val="000000"/>
          <w:sz w:val="18"/>
          <w:szCs w:val="18"/>
        </w:rPr>
        <w:t> 5. če sprememba ne glede na njeno vrednost ni bistvena.</w:t>
      </w:r>
    </w:p>
    <w:p w14:paraId="3027E9E8" w14:textId="616CF16A" w:rsidR="00842C2C" w:rsidRDefault="001F6563">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645235B" w14:textId="77777777" w:rsidR="00842C2C" w:rsidRDefault="001F6563" w:rsidP="00C071CA">
      <w:pPr>
        <w:spacing w:after="0"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842C2C" w14:paraId="1D790C60" w14:textId="77777777">
        <w:tc>
          <w:tcPr>
            <w:tcW w:w="0" w:type="auto"/>
            <w:tcMar>
              <w:top w:w="0" w:type="auto"/>
              <w:bottom w:w="0" w:type="auto"/>
            </w:tcMar>
          </w:tcPr>
          <w:p w14:paraId="256A04C5" w14:textId="77777777" w:rsidR="00842C2C" w:rsidRDefault="001F6563" w:rsidP="00C071CA">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F45C192" w14:textId="77777777" w:rsidR="00842C2C" w:rsidRDefault="001F6563" w:rsidP="00C071CA">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21FED3B" w14:textId="77777777" w:rsidR="00842C2C" w:rsidRDefault="001F6563" w:rsidP="00C071CA">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7DDCDF8C" w14:textId="77777777" w:rsidR="00842C2C" w:rsidRDefault="001F6563" w:rsidP="00C071CA">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47DC84EF" w14:textId="77777777" w:rsidR="00842C2C" w:rsidRDefault="00842C2C"/>
    <w:tbl>
      <w:tblPr>
        <w:tblStyle w:val="NormalTablePHPDOCX"/>
        <w:tblW w:w="2500" w:type="pct"/>
        <w:tblInd w:w="108" w:type="dxa"/>
        <w:tblLook w:val="04A0" w:firstRow="1" w:lastRow="0" w:firstColumn="1" w:lastColumn="0" w:noHBand="0" w:noVBand="1"/>
      </w:tblPr>
      <w:tblGrid>
        <w:gridCol w:w="4535"/>
      </w:tblGrid>
      <w:tr w:rsidR="00842C2C" w14:paraId="69B35C6C" w14:textId="77777777">
        <w:tc>
          <w:tcPr>
            <w:tcW w:w="0" w:type="auto"/>
            <w:shd w:val="clear" w:color="auto" w:fill="000000"/>
            <w:tcMar>
              <w:top w:w="150" w:type="dxa"/>
              <w:bottom w:w="150" w:type="dxa"/>
            </w:tcMar>
            <w:vAlign w:val="center"/>
          </w:tcPr>
          <w:p w14:paraId="71E4984B" w14:textId="77777777" w:rsidR="00842C2C" w:rsidRDefault="001F6563">
            <w:r>
              <w:rPr>
                <w:rFonts w:ascii="Arial" w:hAnsi="Arial" w:cs="Arial"/>
                <w:b/>
                <w:bCs/>
                <w:color w:val="FFFFFF"/>
                <w:position w:val="-2"/>
                <w:sz w:val="18"/>
                <w:szCs w:val="18"/>
                <w:shd w:val="clear" w:color="auto" w:fill="000000"/>
              </w:rPr>
              <w:t>12. Zaupnost ponudbene dokumentacije</w:t>
            </w:r>
          </w:p>
        </w:tc>
      </w:tr>
    </w:tbl>
    <w:p w14:paraId="20ED79B9" w14:textId="77777777" w:rsidR="00842C2C" w:rsidRDefault="001F656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163638E" w14:textId="77777777" w:rsidR="00842C2C" w:rsidRDefault="001F656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CEF2503" w14:textId="77777777" w:rsidR="00842C2C" w:rsidRDefault="001F6563" w:rsidP="00E12417">
      <w:pPr>
        <w:spacing w:after="0"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842C2C" w14:paraId="74954475" w14:textId="77777777">
        <w:tc>
          <w:tcPr>
            <w:tcW w:w="0" w:type="auto"/>
            <w:tcMar>
              <w:top w:w="0" w:type="auto"/>
              <w:bottom w:w="0" w:type="auto"/>
            </w:tcMar>
          </w:tcPr>
          <w:p w14:paraId="2D6BC98B" w14:textId="77777777" w:rsidR="00842C2C" w:rsidRDefault="001F6563" w:rsidP="00E12417">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B1FB13D" w14:textId="77777777" w:rsidR="00842C2C" w:rsidRDefault="001F6563" w:rsidP="00E12417">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29DF3F89" w14:textId="77777777" w:rsidR="00842C2C" w:rsidRDefault="001F6563" w:rsidP="00E12417">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D70269B" w14:textId="77777777" w:rsidR="00842C2C" w:rsidRDefault="001F6563">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285C393" w14:textId="77777777" w:rsidR="00842C2C" w:rsidRDefault="001F656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0ACD23F" w14:textId="77777777" w:rsidR="00842C2C" w:rsidRDefault="001F6563">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842C2C" w14:paraId="1730435C" w14:textId="77777777">
        <w:tc>
          <w:tcPr>
            <w:tcW w:w="0" w:type="auto"/>
            <w:shd w:val="clear" w:color="auto" w:fill="000000"/>
            <w:tcMar>
              <w:top w:w="150" w:type="dxa"/>
              <w:bottom w:w="150" w:type="dxa"/>
            </w:tcMar>
            <w:vAlign w:val="center"/>
          </w:tcPr>
          <w:p w14:paraId="510A6778" w14:textId="77777777" w:rsidR="00842C2C" w:rsidRDefault="001F6563">
            <w:r>
              <w:rPr>
                <w:rFonts w:ascii="Arial" w:hAnsi="Arial" w:cs="Arial"/>
                <w:b/>
                <w:bCs/>
                <w:color w:val="FFFFFF"/>
                <w:position w:val="-2"/>
                <w:sz w:val="18"/>
                <w:szCs w:val="18"/>
                <w:shd w:val="clear" w:color="auto" w:fill="000000"/>
              </w:rPr>
              <w:t>13. Način predložitve dokumentov v ponudbi</w:t>
            </w:r>
          </w:p>
        </w:tc>
      </w:tr>
    </w:tbl>
    <w:p w14:paraId="3194CEF4" w14:textId="77777777" w:rsidR="00842C2C" w:rsidRDefault="001F656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4D438C3" w14:textId="77777777" w:rsidR="00842C2C" w:rsidRDefault="001F656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C926DAD" w14:textId="77777777" w:rsidR="00842C2C" w:rsidRDefault="001F656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88661B6" w14:textId="77777777" w:rsidR="00842C2C" w:rsidRDefault="001F656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65F511E" w14:textId="77777777" w:rsidR="00842C2C" w:rsidRDefault="001F656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42C2C" w14:paraId="12AB0F84" w14:textId="77777777">
        <w:tc>
          <w:tcPr>
            <w:tcW w:w="0" w:type="auto"/>
            <w:shd w:val="clear" w:color="auto" w:fill="000000"/>
            <w:tcMar>
              <w:top w:w="150" w:type="dxa"/>
              <w:bottom w:w="150" w:type="dxa"/>
            </w:tcMar>
            <w:vAlign w:val="center"/>
          </w:tcPr>
          <w:p w14:paraId="51B7C91C" w14:textId="77777777" w:rsidR="00842C2C" w:rsidRDefault="001F6563">
            <w:r>
              <w:rPr>
                <w:rFonts w:ascii="Arial" w:hAnsi="Arial" w:cs="Arial"/>
                <w:b/>
                <w:bCs/>
                <w:color w:val="FFFFFF"/>
                <w:position w:val="-2"/>
                <w:sz w:val="18"/>
                <w:szCs w:val="18"/>
                <w:shd w:val="clear" w:color="auto" w:fill="000000"/>
              </w:rPr>
              <w:t>14. Veljavnost ponudbe</w:t>
            </w:r>
          </w:p>
        </w:tc>
      </w:tr>
    </w:tbl>
    <w:p w14:paraId="477EF459" w14:textId="77777777" w:rsidR="00842C2C" w:rsidRDefault="001F6563">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6C70D96A" w14:textId="77777777" w:rsidR="00842C2C" w:rsidRDefault="001F656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42C2C" w14:paraId="172493C5" w14:textId="77777777">
        <w:tc>
          <w:tcPr>
            <w:tcW w:w="0" w:type="auto"/>
            <w:shd w:val="clear" w:color="auto" w:fill="000000"/>
            <w:tcMar>
              <w:top w:w="150" w:type="dxa"/>
              <w:bottom w:w="150" w:type="dxa"/>
            </w:tcMar>
            <w:vAlign w:val="center"/>
          </w:tcPr>
          <w:p w14:paraId="4051A49B" w14:textId="77777777" w:rsidR="00842C2C" w:rsidRDefault="001F6563">
            <w:r>
              <w:rPr>
                <w:rFonts w:ascii="Arial" w:hAnsi="Arial" w:cs="Arial"/>
                <w:b/>
                <w:bCs/>
                <w:color w:val="FFFFFF"/>
                <w:position w:val="-2"/>
                <w:sz w:val="18"/>
                <w:szCs w:val="18"/>
                <w:shd w:val="clear" w:color="auto" w:fill="000000"/>
              </w:rPr>
              <w:t>15. Pravno varstvo</w:t>
            </w:r>
          </w:p>
        </w:tc>
      </w:tr>
    </w:tbl>
    <w:p w14:paraId="7145AEA7" w14:textId="77777777" w:rsidR="00842C2C" w:rsidRDefault="001F6563">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w:t>
      </w:r>
      <w:r>
        <w:rPr>
          <w:rFonts w:ascii="Arial" w:hAnsi="Arial" w:cs="Arial"/>
          <w:color w:val="000000"/>
          <w:sz w:val="18"/>
          <w:szCs w:val="18"/>
        </w:rPr>
        <w:lastRenderedPageBreak/>
        <w:t>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94A1E74" w14:textId="77777777" w:rsidR="00842C2C" w:rsidRDefault="001F656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B7EFD44" w14:textId="77777777" w:rsidR="00842C2C" w:rsidRDefault="001F656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1C6EB39" w14:textId="77777777" w:rsidR="00842C2C" w:rsidRDefault="001F656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73ADB86" w14:textId="77777777" w:rsidR="00842C2C" w:rsidRDefault="001F656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8047A26" w14:textId="77777777" w:rsidR="00842C2C" w:rsidRDefault="001F656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ECECECE" w14:textId="77777777" w:rsidR="00842C2C" w:rsidRDefault="001F6563">
      <w:pPr>
        <w:spacing w:before="225" w:after="225" w:line="240" w:lineRule="auto"/>
        <w:jc w:val="both"/>
      </w:pPr>
      <w:r>
        <w:rPr>
          <w:rFonts w:ascii="Arial" w:hAnsi="Arial" w:cs="Arial"/>
          <w:color w:val="000000"/>
          <w:sz w:val="18"/>
          <w:szCs w:val="18"/>
        </w:rPr>
        <w:t>https://ejn.gov.si/sistem/pravno-varstvo.html</w:t>
      </w:r>
    </w:p>
    <w:p w14:paraId="5EE0AE38" w14:textId="77777777" w:rsidR="00842C2C" w:rsidRDefault="001F656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C887E12" w14:textId="77777777" w:rsidR="00842C2C" w:rsidRDefault="001F6563">
      <w:pPr>
        <w:spacing w:before="225" w:after="225" w:line="240" w:lineRule="auto"/>
        <w:jc w:val="both"/>
      </w:pPr>
      <w:r>
        <w:rPr>
          <w:rFonts w:ascii="Arial" w:hAnsi="Arial" w:cs="Arial"/>
          <w:color w:val="000000"/>
          <w:sz w:val="18"/>
          <w:szCs w:val="18"/>
        </w:rPr>
        <w:t>Zahtevek za revizijo se lahko vloži v roku iz 25. člena ZPVPJN.</w:t>
      </w:r>
    </w:p>
    <w:p w14:paraId="4B596FAD" w14:textId="77777777" w:rsidR="00842C2C" w:rsidRDefault="001F656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11E127E" w14:textId="77777777" w:rsidR="00842C2C" w:rsidRDefault="00842C2C">
      <w:pPr>
        <w:sectPr w:rsidR="00842C2C" w:rsidSect="00D931BF">
          <w:pgSz w:w="11906" w:h="16838"/>
          <w:pgMar w:top="1418" w:right="1418" w:bottom="1418" w:left="1418" w:header="567" w:footer="680" w:gutter="0"/>
          <w:cols w:space="708"/>
          <w:docGrid w:linePitch="360"/>
        </w:sectPr>
      </w:pPr>
    </w:p>
    <w:p w14:paraId="39B85306" w14:textId="77777777" w:rsidR="001F6563" w:rsidRPr="00A820C7" w:rsidRDefault="001F656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F55F28E" w14:textId="77777777" w:rsidR="001F6563" w:rsidRDefault="001F6563" w:rsidP="00C25086">
      <w:pPr>
        <w:rPr>
          <w:rFonts w:ascii="Arial" w:hAnsi="Arial" w:cs="Arial"/>
          <w:sz w:val="18"/>
          <w:szCs w:val="18"/>
        </w:rPr>
      </w:pPr>
    </w:p>
    <w:p w14:paraId="4F472892" w14:textId="77777777" w:rsidR="00842C2C" w:rsidRDefault="001F656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7EC53F5" w14:textId="77777777" w:rsidR="00842C2C" w:rsidRDefault="001F656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842C2C" w14:paraId="3F8C137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DE5ED" w14:textId="77777777" w:rsidR="00842C2C" w:rsidRDefault="001F656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A7BC1" w14:textId="77777777" w:rsidR="00842C2C" w:rsidRDefault="001F656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A7FF7" w14:textId="77777777" w:rsidR="00842C2C" w:rsidRDefault="001F6563">
            <w:pPr>
              <w:spacing w:before="135" w:after="135"/>
              <w:jc w:val="both"/>
              <w:textAlignment w:val="center"/>
            </w:pPr>
            <w:r>
              <w:rPr>
                <w:rFonts w:ascii="Arial" w:hAnsi="Arial" w:cs="Arial"/>
                <w:color w:val="000000"/>
                <w:position w:val="-2"/>
                <w:sz w:val="18"/>
                <w:szCs w:val="18"/>
              </w:rPr>
              <w:t>Merilo za izbiro najugodnejšega ponudnika bo:</w:t>
            </w:r>
            <w:r>
              <w:rPr>
                <w:rFonts w:ascii="Arial" w:hAnsi="Arial" w:cs="Arial"/>
                <w:color w:val="000000"/>
                <w:position w:val="-2"/>
                <w:sz w:val="18"/>
                <w:szCs w:val="18"/>
              </w:rPr>
              <w:br/>
              <w:t>CENA 90% = 90 točk</w:t>
            </w:r>
            <w:r>
              <w:rPr>
                <w:rFonts w:ascii="Arial" w:hAnsi="Arial" w:cs="Arial"/>
                <w:color w:val="000000"/>
                <w:position w:val="-2"/>
                <w:sz w:val="18"/>
                <w:szCs w:val="18"/>
              </w:rPr>
              <w:br/>
              <w:t>CENA = (najnižja cena / ponujena cena) * 90</w:t>
            </w:r>
            <w:r>
              <w:rPr>
                <w:rFonts w:ascii="Arial" w:hAnsi="Arial" w:cs="Arial"/>
                <w:color w:val="000000"/>
                <w:position w:val="-2"/>
                <w:sz w:val="18"/>
                <w:szCs w:val="18"/>
              </w:rPr>
              <w:br/>
              <w:t>Cena za izbiro izvajalca se bo upoštevala iz ponudbe, in sicer ob upoštevanju izpolnjevanja pogojev in drugih zahtev iz razpisne dokumentacije.</w:t>
            </w:r>
          </w:p>
        </w:tc>
      </w:tr>
      <w:tr w:rsidR="00842C2C" w14:paraId="5CF4A793"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3121E" w14:textId="77777777" w:rsidR="00842C2C" w:rsidRDefault="001F6563">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B05F4" w14:textId="77777777" w:rsidR="00842C2C" w:rsidRDefault="001F6563">
            <w:r>
              <w:rPr>
                <w:rFonts w:ascii="Arial" w:hAnsi="Arial" w:cs="Arial"/>
                <w:color w:val="000000"/>
                <w:position w:val="-2"/>
                <w:sz w:val="18"/>
                <w:szCs w:val="18"/>
              </w:rPr>
              <w:t>Reference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041A1" w14:textId="77777777" w:rsidR="00842C2C" w:rsidRDefault="001F6563">
            <w:pPr>
              <w:spacing w:before="135" w:after="135"/>
              <w:jc w:val="both"/>
              <w:textAlignment w:val="center"/>
            </w:pPr>
            <w:r>
              <w:rPr>
                <w:rFonts w:ascii="Arial" w:hAnsi="Arial" w:cs="Arial"/>
                <w:color w:val="000000"/>
                <w:position w:val="-2"/>
                <w:sz w:val="18"/>
                <w:szCs w:val="18"/>
              </w:rPr>
              <w:t>Merilo za izbiro najugodnejšega ponudnika bo:</w:t>
            </w:r>
          </w:p>
          <w:p w14:paraId="677264D3" w14:textId="77777777" w:rsidR="00842C2C" w:rsidRDefault="001F6563">
            <w:pPr>
              <w:spacing w:before="135" w:after="135"/>
              <w:jc w:val="both"/>
              <w:textAlignment w:val="center"/>
            </w:pPr>
            <w:r>
              <w:rPr>
                <w:rFonts w:ascii="Arial" w:hAnsi="Arial" w:cs="Arial"/>
                <w:color w:val="000000"/>
                <w:position w:val="-2"/>
                <w:sz w:val="18"/>
                <w:szCs w:val="18"/>
              </w:rPr>
              <w:t>REFERENCA 10% = 10 točk</w:t>
            </w:r>
          </w:p>
          <w:p w14:paraId="2A92DA5B" w14:textId="77777777" w:rsidR="00842C2C" w:rsidRDefault="001F6563">
            <w:pPr>
              <w:spacing w:before="135" w:after="135"/>
              <w:jc w:val="both"/>
              <w:textAlignment w:val="center"/>
            </w:pPr>
            <w:r>
              <w:rPr>
                <w:rFonts w:ascii="Arial" w:hAnsi="Arial" w:cs="Arial"/>
                <w:color w:val="000000"/>
                <w:position w:val="-2"/>
                <w:sz w:val="18"/>
                <w:szCs w:val="18"/>
              </w:rPr>
              <w:t>Reference ponudnika se ovrednotijo s številom točk v odvisnosti od tega, za koliko naročnikov je ponudnik v zadnjih petih (5) letih izvajal tovrsna dela iz javnega razpisa (tj. tista dela iz specifikacije naročila, ki jih gospodarski subjekt prevzema v ponudbi, izvedena dela na izgradnji ali vzdrževanju gozdnih cest):</w:t>
            </w:r>
          </w:p>
          <w:p w14:paraId="5ECF9785" w14:textId="77777777" w:rsidR="00842C2C" w:rsidRDefault="001F6563">
            <w:pPr>
              <w:spacing w:before="135" w:after="135"/>
              <w:jc w:val="both"/>
              <w:textAlignment w:val="center"/>
            </w:pPr>
            <w:r>
              <w:rPr>
                <w:rFonts w:ascii="Arial" w:hAnsi="Arial" w:cs="Arial"/>
                <w:color w:val="000000"/>
                <w:position w:val="-2"/>
                <w:sz w:val="18"/>
                <w:szCs w:val="18"/>
              </w:rPr>
              <w:t>• za vsakega naročnika v vsakem letu (za zadnjih 5 let), po 2 točki (do max 10 točk</w:t>
            </w:r>
          </w:p>
        </w:tc>
      </w:tr>
    </w:tbl>
    <w:p w14:paraId="30CD9F93" w14:textId="77777777" w:rsidR="00842C2C" w:rsidRDefault="001F6563">
      <w:pPr>
        <w:spacing w:before="225" w:after="225" w:line="240" w:lineRule="auto"/>
        <w:jc w:val="both"/>
      </w:pPr>
      <w:r>
        <w:rPr>
          <w:rFonts w:ascii="Arial" w:hAnsi="Arial" w:cs="Arial"/>
          <w:color w:val="000000"/>
          <w:sz w:val="18"/>
          <w:szCs w:val="18"/>
        </w:rPr>
        <w:t>Naročnik bo izbral ponudbo, ki bo dosegla največje število točk kot vsota vseh meril. Največje možno skupno število točk je 100.</w:t>
      </w:r>
    </w:p>
    <w:p w14:paraId="5B6F96D4" w14:textId="77777777" w:rsidR="00842C2C" w:rsidRDefault="001F6563">
      <w:pPr>
        <w:spacing w:before="225" w:after="225" w:line="240" w:lineRule="auto"/>
        <w:jc w:val="both"/>
      </w:pPr>
      <w:r>
        <w:rPr>
          <w:rFonts w:ascii="Arial" w:hAnsi="Arial" w:cs="Arial"/>
          <w:color w:val="000000"/>
          <w:sz w:val="18"/>
          <w:szCs w:val="18"/>
        </w:rPr>
        <w:t>V primeru, da dva ali več ponudnika prejmejo enako število točk, bo izbrana ponudba ponudnika, katerega skupni seštevek potrjenih referen je največji.</w:t>
      </w:r>
    </w:p>
    <w:p w14:paraId="62FA2758" w14:textId="77777777" w:rsidR="00842C2C" w:rsidRDefault="001F6563">
      <w:pPr>
        <w:spacing w:before="225" w:after="225" w:line="240" w:lineRule="auto"/>
        <w:jc w:val="both"/>
      </w:pPr>
      <w:r>
        <w:rPr>
          <w:rFonts w:ascii="Arial" w:hAnsi="Arial" w:cs="Arial"/>
          <w:color w:val="000000"/>
          <w:sz w:val="18"/>
          <w:szCs w:val="18"/>
        </w:rPr>
        <w:t>Kljub temu, da je ponudba popolna in najugodnejša po merilu, si naročnik pridržuje pravico odstopiti od podpisa pogodbe ali naročila v celoti ali deloma prenesti v naslednje leto ali naročilo ustrezno znižati glede na proračunske možnosti.</w:t>
      </w:r>
    </w:p>
    <w:p w14:paraId="31C43D20" w14:textId="77777777" w:rsidR="00842C2C" w:rsidRDefault="001F6563">
      <w:pPr>
        <w:spacing w:before="225" w:after="225" w:line="240" w:lineRule="auto"/>
        <w:jc w:val="both"/>
      </w:pPr>
      <w:r>
        <w:rPr>
          <w:rFonts w:ascii="Arial" w:hAnsi="Arial" w:cs="Arial"/>
          <w:color w:val="000000"/>
          <w:sz w:val="18"/>
          <w:szCs w:val="18"/>
        </w:rPr>
        <w:t>V vseh treh primerih ponudniki nimajo pravice do uveljavljanja odškodnine iz tega naslova</w:t>
      </w:r>
    </w:p>
    <w:p w14:paraId="5069CC84" w14:textId="77777777" w:rsidR="00842C2C" w:rsidRDefault="00842C2C">
      <w:pPr>
        <w:spacing w:before="225" w:after="225" w:line="240" w:lineRule="auto"/>
      </w:pPr>
    </w:p>
    <w:p w14:paraId="05D7C045" w14:textId="77777777" w:rsidR="001F6563" w:rsidRPr="00C25086" w:rsidRDefault="001F6563" w:rsidP="00C25086"/>
    <w:p w14:paraId="40F7C227" w14:textId="77777777" w:rsidR="00842C2C" w:rsidRDefault="00842C2C">
      <w:pPr>
        <w:sectPr w:rsidR="00842C2C" w:rsidSect="00D931BF">
          <w:pgSz w:w="11906" w:h="16838"/>
          <w:pgMar w:top="1418" w:right="1418" w:bottom="1418" w:left="1418" w:header="567" w:footer="680" w:gutter="0"/>
          <w:cols w:space="708"/>
          <w:docGrid w:linePitch="360"/>
        </w:sectPr>
      </w:pPr>
    </w:p>
    <w:p w14:paraId="7BE016A6" w14:textId="77777777" w:rsidR="006975C6" w:rsidRPr="00563971" w:rsidRDefault="001F656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ED1DF41" w14:textId="77777777" w:rsidR="00842C2C" w:rsidRDefault="001F656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6EB1AE" w14:textId="77777777" w:rsidR="00842C2C" w:rsidRDefault="001F656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42C2C" w14:paraId="3283B00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5A33DB9" w14:textId="77777777" w:rsidR="00842C2C" w:rsidRDefault="001F6563">
            <w:r>
              <w:rPr>
                <w:rFonts w:ascii="Arial" w:hAnsi="Arial" w:cs="Arial"/>
                <w:color w:val="FFFFFF"/>
                <w:position w:val="-2"/>
                <w:sz w:val="18"/>
                <w:szCs w:val="18"/>
              </w:rPr>
              <w:t>Razlogi za izključitev</w:t>
            </w:r>
          </w:p>
        </w:tc>
      </w:tr>
    </w:tbl>
    <w:p w14:paraId="0105FEBA"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7D5FD74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E09DFCA" w14:textId="77777777" w:rsidR="00842C2C" w:rsidRDefault="001F6563" w:rsidP="00E1241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B2765" w14:textId="77777777" w:rsidR="00842C2C" w:rsidRDefault="001F6563" w:rsidP="00E12417">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18318EB" w14:textId="77777777" w:rsidR="00842C2C" w:rsidRDefault="001F6563" w:rsidP="00E12417">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2C2C" w14:paraId="11E74A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355F9"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629DE" w14:textId="77777777" w:rsidR="00842C2C" w:rsidRDefault="001F6563" w:rsidP="00E12417">
            <w:pPr>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69D0FF84" w14:textId="77777777" w:rsidR="00842C2C" w:rsidRDefault="001F6563" w:rsidP="00E12417">
            <w:pPr>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42C2C" w14:paraId="32FD91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2A6CF"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65A4C" w14:textId="77777777" w:rsidR="00842C2C" w:rsidRDefault="001F6563" w:rsidP="00E12417">
            <w:pPr>
              <w:jc w:val="both"/>
              <w:textAlignment w:val="center"/>
            </w:pPr>
            <w:r>
              <w:rPr>
                <w:rFonts w:ascii="Arial" w:hAnsi="Arial" w:cs="Arial"/>
                <w:color w:val="000000"/>
                <w:position w:val="-2"/>
                <w:sz w:val="18"/>
                <w:szCs w:val="18"/>
                <w:u w:val="single"/>
              </w:rPr>
              <w:t>Gospodarski subjekti, ki nimajo sedeža v Republiki Sloveniji:</w:t>
            </w:r>
          </w:p>
          <w:p w14:paraId="2332DC45" w14:textId="77777777" w:rsidR="00842C2C" w:rsidRDefault="001F6563" w:rsidP="00E12417">
            <w:pPr>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139018E" w14:textId="77777777" w:rsidR="00842C2C" w:rsidRDefault="001F6563" w:rsidP="00E12417">
            <w:pPr>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42C2C" w14:paraId="77A503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68D03"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C91FE"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5689984F" w14:textId="77777777" w:rsidR="00842C2C" w:rsidRDefault="001F6563" w:rsidP="00E12417">
            <w:pPr>
              <w:jc w:val="both"/>
              <w:textAlignment w:val="center"/>
            </w:pPr>
            <w:r>
              <w:rPr>
                <w:rFonts w:ascii="Arial" w:hAnsi="Arial" w:cs="Arial"/>
                <w:color w:val="000000"/>
                <w:position w:val="-2"/>
                <w:sz w:val="18"/>
                <w:szCs w:val="18"/>
              </w:rPr>
              <w:t>Velja enako kot za vodilnega partnerja.</w:t>
            </w:r>
          </w:p>
        </w:tc>
      </w:tr>
      <w:tr w:rsidR="00842C2C" w14:paraId="3CB3AC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639E6"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7DA7D"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36A5AE26" w14:textId="77777777" w:rsidR="00842C2C" w:rsidRDefault="001F6563" w:rsidP="00E12417">
            <w:pPr>
              <w:jc w:val="both"/>
              <w:textAlignment w:val="center"/>
            </w:pPr>
            <w:r>
              <w:rPr>
                <w:rFonts w:ascii="Arial" w:hAnsi="Arial" w:cs="Arial"/>
                <w:color w:val="000000"/>
                <w:position w:val="-2"/>
                <w:sz w:val="18"/>
                <w:szCs w:val="18"/>
              </w:rPr>
              <w:t>Velja enako kot za ponudnika.</w:t>
            </w:r>
          </w:p>
          <w:p w14:paraId="0D16BF40" w14:textId="77777777" w:rsidR="00842C2C" w:rsidRDefault="001F6563" w:rsidP="00E12417">
            <w:pPr>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3F72BEC"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2482FC6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C5CE555" w14:textId="77777777" w:rsidR="00842C2C" w:rsidRDefault="001F6563" w:rsidP="00E12417">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6DD99" w14:textId="77777777" w:rsidR="00842C2C" w:rsidRDefault="001F6563" w:rsidP="00E12417">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80009C1" w14:textId="77777777" w:rsidR="00842C2C" w:rsidRDefault="001F6563" w:rsidP="00E12417">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2C2C" w14:paraId="6F1195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A5D67"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E0BAA" w14:textId="77777777" w:rsidR="00842C2C" w:rsidRDefault="001F6563" w:rsidP="00E12417">
            <w:pPr>
              <w:jc w:val="both"/>
              <w:textAlignment w:val="center"/>
            </w:pPr>
            <w:r>
              <w:rPr>
                <w:rFonts w:ascii="Arial" w:hAnsi="Arial" w:cs="Arial"/>
                <w:color w:val="000000"/>
                <w:position w:val="-2"/>
                <w:sz w:val="18"/>
                <w:szCs w:val="18"/>
              </w:rPr>
              <w:t>Izpolnjen in podpisan Obrazec  KROVNA IZJAVA ali ESPD.</w:t>
            </w:r>
          </w:p>
          <w:p w14:paraId="64924B07" w14:textId="77777777" w:rsidR="00842C2C" w:rsidRDefault="001F6563" w:rsidP="00E12417">
            <w:pPr>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B553650" w14:textId="77777777" w:rsidR="00842C2C" w:rsidRDefault="001F6563" w:rsidP="00E12417">
            <w:pPr>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842C2C" w14:paraId="15CD03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FBC1D"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05469" w14:textId="77777777" w:rsidR="00842C2C" w:rsidRDefault="001F6563" w:rsidP="00E12417">
            <w:pPr>
              <w:jc w:val="both"/>
              <w:textAlignment w:val="center"/>
            </w:pPr>
            <w:r>
              <w:rPr>
                <w:rFonts w:ascii="Arial" w:hAnsi="Arial" w:cs="Arial"/>
                <w:color w:val="000000"/>
                <w:position w:val="-2"/>
                <w:sz w:val="18"/>
                <w:szCs w:val="18"/>
                <w:u w:val="single"/>
              </w:rPr>
              <w:t>Gospodarski subjekti, ki nimajo sedeža v Republiki Sloveniji:</w:t>
            </w:r>
          </w:p>
          <w:p w14:paraId="5A2342F8" w14:textId="77777777" w:rsidR="00842C2C" w:rsidRDefault="001F6563" w:rsidP="00E12417">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42C2C" w14:paraId="7BFD97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101AA"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9D038"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6435B8C0" w14:textId="77777777" w:rsidR="00842C2C" w:rsidRDefault="001F6563" w:rsidP="00E12417">
            <w:pPr>
              <w:jc w:val="both"/>
              <w:textAlignment w:val="center"/>
            </w:pPr>
            <w:r>
              <w:rPr>
                <w:rFonts w:ascii="Arial" w:hAnsi="Arial" w:cs="Arial"/>
                <w:color w:val="000000"/>
                <w:position w:val="-2"/>
                <w:sz w:val="18"/>
                <w:szCs w:val="18"/>
              </w:rPr>
              <w:t>Veljajo enake zahteve kot za vodilnega partnerja.</w:t>
            </w:r>
          </w:p>
        </w:tc>
      </w:tr>
      <w:tr w:rsidR="00842C2C" w14:paraId="4122FE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2D60C"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A609A"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73E8D067" w14:textId="77777777" w:rsidR="00842C2C" w:rsidRDefault="001F6563" w:rsidP="00E12417">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590052A" w14:textId="77777777" w:rsidR="00842C2C" w:rsidRDefault="001F6563" w:rsidP="00E12417">
            <w:pPr>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69B1F7E"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42DB672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140A9A" w14:textId="77777777" w:rsidR="00842C2C" w:rsidRDefault="001F6563" w:rsidP="00E1241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78A16" w14:textId="77777777" w:rsidR="00842C2C" w:rsidRDefault="001F6563" w:rsidP="00E12417">
            <w:pPr>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4A96D86" w14:textId="77777777" w:rsidR="00842C2C" w:rsidRDefault="001F6563" w:rsidP="00E12417">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2C2C" w14:paraId="04CBE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102DB"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77489" w14:textId="77777777" w:rsidR="00842C2C" w:rsidRDefault="001F6563" w:rsidP="00E12417">
            <w:pPr>
              <w:jc w:val="both"/>
              <w:textAlignment w:val="center"/>
            </w:pPr>
            <w:r>
              <w:rPr>
                <w:rFonts w:ascii="Arial" w:hAnsi="Arial" w:cs="Arial"/>
                <w:color w:val="000000"/>
                <w:position w:val="-2"/>
                <w:sz w:val="18"/>
                <w:szCs w:val="18"/>
              </w:rPr>
              <w:t>Izpolnjen in podpisan Obrazec  KROVNA IZJAVA ali ESPD.</w:t>
            </w:r>
          </w:p>
          <w:p w14:paraId="042E71AE" w14:textId="77777777" w:rsidR="00842C2C" w:rsidRDefault="001F6563" w:rsidP="00E12417">
            <w:pPr>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42C2C" w14:paraId="1852B1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99972"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15EE9" w14:textId="15C32A51" w:rsidR="00842C2C" w:rsidRDefault="001F6563" w:rsidP="00E12417">
            <w:pPr>
              <w:jc w:val="both"/>
              <w:textAlignment w:val="center"/>
            </w:pPr>
            <w:r>
              <w:rPr>
                <w:rFonts w:ascii="Arial" w:hAnsi="Arial" w:cs="Arial"/>
                <w:color w:val="000000"/>
                <w:position w:val="-2"/>
                <w:sz w:val="18"/>
                <w:szCs w:val="18"/>
              </w:rPr>
              <w:t> /</w:t>
            </w:r>
          </w:p>
        </w:tc>
      </w:tr>
      <w:tr w:rsidR="00842C2C" w14:paraId="63B2C9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92B65"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2A528"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5876E16C" w14:textId="77777777" w:rsidR="00842C2C" w:rsidRDefault="001F6563" w:rsidP="00E12417">
            <w:pPr>
              <w:jc w:val="both"/>
              <w:textAlignment w:val="center"/>
            </w:pPr>
            <w:r>
              <w:rPr>
                <w:rFonts w:ascii="Arial" w:hAnsi="Arial" w:cs="Arial"/>
                <w:color w:val="000000"/>
                <w:position w:val="-2"/>
                <w:sz w:val="18"/>
                <w:szCs w:val="18"/>
              </w:rPr>
              <w:t>Izpolnjen in podpisan Obrazec  KROVNA IZJAVA.</w:t>
            </w:r>
          </w:p>
        </w:tc>
      </w:tr>
      <w:tr w:rsidR="00842C2C" w14:paraId="45020A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F925D"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EF38B"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3761FBB4" w14:textId="77777777" w:rsidR="00842C2C" w:rsidRDefault="001F6563" w:rsidP="00E12417">
            <w:pPr>
              <w:jc w:val="both"/>
              <w:textAlignment w:val="center"/>
            </w:pPr>
            <w:r>
              <w:rPr>
                <w:rFonts w:ascii="Arial" w:hAnsi="Arial" w:cs="Arial"/>
                <w:color w:val="000000"/>
                <w:position w:val="-2"/>
                <w:sz w:val="18"/>
                <w:szCs w:val="18"/>
              </w:rPr>
              <w:lastRenderedPageBreak/>
              <w:t>Naročnik bo zavrnil vsakega podizvajalca, če zanj obstajajo razlogi za izključitev četrtega odstavka 75. člena ZJN-3.</w:t>
            </w:r>
          </w:p>
        </w:tc>
      </w:tr>
    </w:tbl>
    <w:p w14:paraId="7A69D41A"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759214A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8FAD784" w14:textId="77777777" w:rsidR="00842C2C" w:rsidRDefault="001F6563" w:rsidP="00E1241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2AB659" w14:textId="77777777" w:rsidR="00842C2C" w:rsidRDefault="001F6563" w:rsidP="00E12417">
            <w:pPr>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A2548B" w14:textId="77777777" w:rsidR="00842C2C" w:rsidRDefault="001F6563" w:rsidP="00E12417">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2C2C" w14:paraId="29B0BF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F9222"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5C3D8" w14:textId="77777777" w:rsidR="00842C2C" w:rsidRDefault="001F6563" w:rsidP="00E12417">
            <w:pPr>
              <w:jc w:val="both"/>
              <w:textAlignment w:val="center"/>
            </w:pPr>
            <w:r>
              <w:rPr>
                <w:rFonts w:ascii="Arial" w:hAnsi="Arial" w:cs="Arial"/>
                <w:color w:val="000000"/>
                <w:position w:val="-2"/>
                <w:sz w:val="18"/>
                <w:szCs w:val="18"/>
              </w:rPr>
              <w:t>Izpolnjen in podpisan Obrazec  KROVNA IZJAVA ali ESPD.</w:t>
            </w:r>
          </w:p>
          <w:p w14:paraId="443716BA" w14:textId="77777777" w:rsidR="00842C2C" w:rsidRDefault="001F6563" w:rsidP="00E12417">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06FBCF5" w14:textId="77777777" w:rsidR="00842C2C" w:rsidRDefault="001F6563" w:rsidP="00E12417">
            <w:pPr>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842C2C" w14:paraId="62728B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5AF39"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007A7" w14:textId="77777777" w:rsidR="00842C2C" w:rsidRDefault="001F6563" w:rsidP="00E12417">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42C2C" w14:paraId="1CF721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CF41A"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D8094"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599AA6A0" w14:textId="77777777" w:rsidR="00842C2C" w:rsidRDefault="001F6563" w:rsidP="00E12417">
            <w:pPr>
              <w:jc w:val="both"/>
              <w:textAlignment w:val="center"/>
            </w:pPr>
            <w:r>
              <w:rPr>
                <w:rFonts w:ascii="Arial" w:hAnsi="Arial" w:cs="Arial"/>
                <w:color w:val="000000"/>
                <w:position w:val="-2"/>
                <w:sz w:val="18"/>
                <w:szCs w:val="18"/>
              </w:rPr>
              <w:t>Izpolnjen in podpisan Obrazec  KROVNA IZJAVA.</w:t>
            </w:r>
          </w:p>
        </w:tc>
      </w:tr>
      <w:tr w:rsidR="00842C2C" w14:paraId="45943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D932D"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41777"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7854FC34" w14:textId="77777777" w:rsidR="00842C2C" w:rsidRDefault="001F6563" w:rsidP="00E12417">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F5C5E22" w14:textId="77777777" w:rsidR="00842C2C" w:rsidRDefault="001F6563" w:rsidP="00E12417">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2676862" w14:textId="77777777" w:rsidR="00842C2C" w:rsidRDefault="00842C2C" w:rsidP="00E12417">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842C2C" w14:paraId="4163E01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41C6BE4" w14:textId="77777777" w:rsidR="00842C2C" w:rsidRDefault="001F6563">
            <w:r>
              <w:rPr>
                <w:rFonts w:ascii="Arial" w:hAnsi="Arial" w:cs="Arial"/>
                <w:color w:val="FFFFFF"/>
                <w:position w:val="-2"/>
                <w:sz w:val="18"/>
                <w:szCs w:val="18"/>
              </w:rPr>
              <w:t>Poslovna in finančna sposobnost</w:t>
            </w:r>
          </w:p>
        </w:tc>
      </w:tr>
    </w:tbl>
    <w:p w14:paraId="2F97EF00"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4832989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2B8B262" w14:textId="77777777" w:rsidR="00842C2C" w:rsidRDefault="001F6563" w:rsidP="00E1241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Blokada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03C35" w14:textId="77777777" w:rsidR="00842C2C" w:rsidRDefault="001F6563" w:rsidP="00E12417">
            <w:pPr>
              <w:jc w:val="both"/>
              <w:textAlignment w:val="center"/>
            </w:pPr>
            <w:r>
              <w:rPr>
                <w:rFonts w:ascii="Arial" w:hAnsi="Arial" w:cs="Arial"/>
                <w:color w:val="000000"/>
                <w:position w:val="-2"/>
                <w:sz w:val="18"/>
                <w:szCs w:val="18"/>
              </w:rPr>
              <w:t>Ponudnik na dan oddaje ponudbe nima blokiranega nobenega transakcijskega računa, v zadnjih 180 dneh pred rokom za oddajo ponudb pa ni imel nobenega transakcijskega računa blokiranega več kot 20 zaporednih dni.</w:t>
            </w:r>
          </w:p>
        </w:tc>
      </w:tr>
      <w:tr w:rsidR="00842C2C" w14:paraId="1FFD24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4C2CE"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22C88" w14:textId="77777777" w:rsidR="00842C2C" w:rsidRDefault="001F6563" w:rsidP="00E12417">
            <w:pPr>
              <w:jc w:val="both"/>
              <w:textAlignment w:val="center"/>
            </w:pPr>
            <w:r>
              <w:rPr>
                <w:rFonts w:ascii="Arial" w:hAnsi="Arial" w:cs="Arial"/>
                <w:color w:val="000000"/>
                <w:position w:val="-2"/>
                <w:sz w:val="18"/>
                <w:szCs w:val="18"/>
              </w:rPr>
              <w:t>Izpolnjen in podpisan Obrazec  KROVNA IZJAVA.</w:t>
            </w:r>
          </w:p>
          <w:p w14:paraId="2FF33320" w14:textId="77777777" w:rsidR="00842C2C" w:rsidRDefault="001F6563" w:rsidP="00E12417">
            <w:pPr>
              <w:jc w:val="both"/>
              <w:textAlignment w:val="center"/>
            </w:pPr>
            <w:r>
              <w:rPr>
                <w:rFonts w:ascii="Arial" w:hAnsi="Arial" w:cs="Arial"/>
                <w:i/>
                <w:iCs/>
                <w:color w:val="000000"/>
                <w:position w:val="-2"/>
                <w:sz w:val="18"/>
                <w:szCs w:val="18"/>
              </w:rPr>
              <w:t>*Naročnik si pridržuje pravico, da navedbe preveri ter zahteva listino BON2 ali drugo enakovredno dokazilo, oziroma potrdilo ponudnikove poslovne banke, iz katerega je razvidno izpolnjevanje tega pogoja.</w:t>
            </w:r>
          </w:p>
        </w:tc>
      </w:tr>
      <w:tr w:rsidR="00842C2C" w14:paraId="23F07C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4B05A"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E4CAF" w14:textId="77777777" w:rsidR="00842C2C" w:rsidRDefault="001F6563" w:rsidP="00E12417">
            <w:pPr>
              <w:jc w:val="both"/>
              <w:textAlignment w:val="center"/>
            </w:pPr>
            <w:r>
              <w:rPr>
                <w:rFonts w:ascii="Arial" w:hAnsi="Arial" w:cs="Arial"/>
                <w:color w:val="000000"/>
                <w:position w:val="-2"/>
                <w:sz w:val="18"/>
                <w:szCs w:val="18"/>
              </w:rPr>
              <w:t>/</w:t>
            </w:r>
          </w:p>
        </w:tc>
      </w:tr>
      <w:tr w:rsidR="00842C2C" w14:paraId="668F4C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1FE79"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C54E6"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6D11FFCD" w14:textId="77777777" w:rsidR="00842C2C" w:rsidRDefault="001F6563" w:rsidP="00E12417">
            <w:pPr>
              <w:jc w:val="both"/>
              <w:textAlignment w:val="center"/>
            </w:pPr>
            <w:r>
              <w:rPr>
                <w:rFonts w:ascii="Arial" w:hAnsi="Arial" w:cs="Arial"/>
                <w:color w:val="000000"/>
                <w:position w:val="-2"/>
                <w:sz w:val="18"/>
                <w:szCs w:val="18"/>
              </w:rPr>
              <w:t> </w:t>
            </w:r>
          </w:p>
        </w:tc>
      </w:tr>
      <w:tr w:rsidR="00842C2C" w14:paraId="3B3FC4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A83D"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E0E19" w14:textId="29789694" w:rsidR="00842C2C" w:rsidRDefault="001F6563" w:rsidP="00E12417">
            <w:pPr>
              <w:jc w:val="both"/>
              <w:textAlignment w:val="center"/>
            </w:pPr>
            <w:r>
              <w:rPr>
                <w:rFonts w:ascii="Arial" w:hAnsi="Arial" w:cs="Arial"/>
                <w:color w:val="000000"/>
                <w:position w:val="-2"/>
                <w:sz w:val="18"/>
                <w:szCs w:val="18"/>
              </w:rPr>
              <w:t>NI POTREBNO izpolnjevati pogoja</w:t>
            </w:r>
          </w:p>
        </w:tc>
      </w:tr>
    </w:tbl>
    <w:p w14:paraId="1853E0CF"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553A2C0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E42F3A" w14:textId="77777777" w:rsidR="00842C2C" w:rsidRDefault="001F6563" w:rsidP="00E1241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4AF98" w14:textId="77777777" w:rsidR="00842C2C" w:rsidRDefault="001F6563" w:rsidP="00E12417">
            <w:pPr>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60126CB" w14:textId="77777777" w:rsidR="00842C2C" w:rsidRDefault="001F6563" w:rsidP="00E12417">
            <w:pPr>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842C2C" w14:paraId="5131E8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4901"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88402" w14:textId="77777777" w:rsidR="00842C2C" w:rsidRDefault="001F6563" w:rsidP="00E12417">
            <w:pPr>
              <w:jc w:val="both"/>
              <w:textAlignment w:val="center"/>
            </w:pPr>
            <w:r>
              <w:rPr>
                <w:rFonts w:ascii="Arial" w:hAnsi="Arial" w:cs="Arial"/>
                <w:color w:val="000000"/>
                <w:position w:val="-2"/>
                <w:sz w:val="18"/>
                <w:szCs w:val="18"/>
              </w:rPr>
              <w:t>Izpolnjen in podpisan Obrazec  KROVNA IZJAVA.</w:t>
            </w:r>
          </w:p>
          <w:p w14:paraId="3F6CEFA2" w14:textId="77777777" w:rsidR="00842C2C" w:rsidRDefault="001F6563" w:rsidP="00E12417">
            <w:pPr>
              <w:jc w:val="both"/>
              <w:textAlignment w:val="center"/>
            </w:pPr>
            <w:r>
              <w:rPr>
                <w:rFonts w:ascii="Arial" w:hAnsi="Arial" w:cs="Arial"/>
                <w:color w:val="000000"/>
                <w:position w:val="-2"/>
                <w:sz w:val="18"/>
                <w:szCs w:val="18"/>
              </w:rPr>
              <w:t>Naročnik lahko izpolnjevanje navedenega pogoja preveri v uradnih registrih in evidencah.</w:t>
            </w:r>
          </w:p>
        </w:tc>
      </w:tr>
      <w:tr w:rsidR="00842C2C" w14:paraId="078A5E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F7260"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38440" w14:textId="77777777" w:rsidR="00842C2C" w:rsidRDefault="001F6563" w:rsidP="00E12417">
            <w:pPr>
              <w:jc w:val="both"/>
              <w:textAlignment w:val="center"/>
            </w:pPr>
            <w:r>
              <w:rPr>
                <w:rFonts w:ascii="Arial" w:hAnsi="Arial" w:cs="Arial"/>
                <w:color w:val="000000"/>
                <w:position w:val="-2"/>
                <w:sz w:val="18"/>
                <w:szCs w:val="18"/>
                <w:u w:val="single"/>
              </w:rPr>
              <w:t>Gospodarski subjekti, ki nimajo sedeža v Republiki Sloveniji:</w:t>
            </w:r>
          </w:p>
          <w:p w14:paraId="2AB547A5" w14:textId="77777777" w:rsidR="00842C2C" w:rsidRDefault="001F6563" w:rsidP="00E12417">
            <w:pPr>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42C2C" w14:paraId="780EFF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5D032"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109CB"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1811A5B6" w14:textId="77777777" w:rsidR="00842C2C" w:rsidRDefault="001F6563" w:rsidP="00E12417">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42C2C" w14:paraId="3691BD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9B6EF"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BF3D2"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65E5A903" w14:textId="77777777" w:rsidR="00842C2C" w:rsidRDefault="001F6563" w:rsidP="00E12417">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015D59C"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1A89A24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0B06C3B" w14:textId="77777777" w:rsidR="00842C2C" w:rsidRDefault="001F6563" w:rsidP="00E1241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4F3DD" w14:textId="77777777" w:rsidR="00842C2C" w:rsidRDefault="001F6563" w:rsidP="00E12417">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842C2C" w14:paraId="72FDED5C" w14:textId="77777777">
              <w:tc>
                <w:tcPr>
                  <w:tcW w:w="0" w:type="auto"/>
                  <w:tcMar>
                    <w:top w:w="0" w:type="auto"/>
                    <w:bottom w:w="0" w:type="auto"/>
                  </w:tcMar>
                </w:tcPr>
                <w:p w14:paraId="397C5CB9" w14:textId="77777777" w:rsidR="00842C2C" w:rsidRDefault="001F6563" w:rsidP="00E12417">
                  <w:r>
                    <w:rPr>
                      <w:rFonts w:ascii="Arial" w:hAnsi="Arial" w:cs="Arial"/>
                      <w:color w:val="000000"/>
                      <w:position w:val="-2"/>
                      <w:sz w:val="18"/>
                      <w:szCs w:val="18"/>
                    </w:rPr>
                    <w:t>Samostojni ponudnik oziroma v primeru ponudbe skupine ponudnikov vodilni ponudnik in vsi ostali partnerji imajo tekočo bonitetno oceno:</w:t>
                  </w:r>
                </w:p>
              </w:tc>
            </w:tr>
            <w:tr w:rsidR="00842C2C" w14:paraId="40F466B9" w14:textId="77777777">
              <w:tc>
                <w:tcPr>
                  <w:tcW w:w="0" w:type="auto"/>
                  <w:tcMar>
                    <w:top w:w="0" w:type="auto"/>
                    <w:bottom w:w="0" w:type="auto"/>
                  </w:tcMar>
                </w:tcPr>
                <w:p w14:paraId="01980B41" w14:textId="77777777" w:rsidR="00842C2C" w:rsidRDefault="001F6563" w:rsidP="00E12417">
                  <w:r>
                    <w:rPr>
                      <w:rFonts w:ascii="Arial" w:hAnsi="Arial" w:cs="Arial"/>
                      <w:color w:val="000000"/>
                      <w:position w:val="-2"/>
                      <w:sz w:val="18"/>
                      <w:szCs w:val="18"/>
                    </w:rPr>
                    <w:t>• izdano s strani AJPES najmanj SB6 ali </w:t>
                  </w:r>
                </w:p>
              </w:tc>
            </w:tr>
            <w:tr w:rsidR="00842C2C" w14:paraId="6EEF06FD" w14:textId="77777777">
              <w:tc>
                <w:tcPr>
                  <w:tcW w:w="0" w:type="auto"/>
                  <w:tcMar>
                    <w:top w:w="0" w:type="auto"/>
                    <w:bottom w:w="0" w:type="auto"/>
                  </w:tcMar>
                </w:tcPr>
                <w:p w14:paraId="0848E111" w14:textId="77777777" w:rsidR="00842C2C" w:rsidRDefault="001F6563" w:rsidP="00E12417">
                  <w:r>
                    <w:rPr>
                      <w:rFonts w:ascii="Arial" w:hAnsi="Arial" w:cs="Arial"/>
                      <w:color w:val="000000"/>
                      <w:position w:val="-2"/>
                      <w:sz w:val="18"/>
                      <w:szCs w:val="18"/>
                    </w:rPr>
                    <w:t>• izdano s strani Standard&amp;Poor`s najmanj BBB- ali </w:t>
                  </w:r>
                </w:p>
              </w:tc>
            </w:tr>
            <w:tr w:rsidR="00842C2C" w14:paraId="0F02DED9" w14:textId="77777777">
              <w:tc>
                <w:tcPr>
                  <w:tcW w:w="0" w:type="auto"/>
                  <w:tcMar>
                    <w:top w:w="0" w:type="auto"/>
                    <w:bottom w:w="0" w:type="auto"/>
                  </w:tcMar>
                </w:tcPr>
                <w:p w14:paraId="158E4BE9" w14:textId="77777777" w:rsidR="00842C2C" w:rsidRDefault="001F6563" w:rsidP="00E12417">
                  <w:r>
                    <w:rPr>
                      <w:rFonts w:ascii="Arial" w:hAnsi="Arial" w:cs="Arial"/>
                      <w:color w:val="000000"/>
                      <w:position w:val="-2"/>
                      <w:sz w:val="18"/>
                      <w:szCs w:val="18"/>
                    </w:rPr>
                    <w:t>• izdano s strani Fitch Ratings najmanj BBB- ali </w:t>
                  </w:r>
                </w:p>
              </w:tc>
            </w:tr>
            <w:tr w:rsidR="00842C2C" w14:paraId="5E63F9DE" w14:textId="77777777">
              <w:tc>
                <w:tcPr>
                  <w:tcW w:w="0" w:type="auto"/>
                  <w:tcMar>
                    <w:top w:w="0" w:type="auto"/>
                    <w:bottom w:w="0" w:type="auto"/>
                  </w:tcMar>
                </w:tcPr>
                <w:p w14:paraId="39C890B3" w14:textId="77777777" w:rsidR="00842C2C" w:rsidRDefault="001F6563" w:rsidP="00E12417">
                  <w:r>
                    <w:rPr>
                      <w:rFonts w:ascii="Arial" w:hAnsi="Arial" w:cs="Arial"/>
                      <w:color w:val="000000"/>
                      <w:position w:val="-2"/>
                      <w:sz w:val="18"/>
                      <w:szCs w:val="18"/>
                    </w:rPr>
                    <w:t>• izdano s strani Moody`s Investor Service najmanj Baa3</w:t>
                  </w:r>
                </w:p>
              </w:tc>
            </w:tr>
          </w:tbl>
          <w:p w14:paraId="3C75A77E" w14:textId="77777777" w:rsidR="00842C2C" w:rsidRDefault="00842C2C" w:rsidP="00E12417"/>
          <w:tbl>
            <w:tblPr>
              <w:tblStyle w:val="NormalTablePHPDOCX"/>
              <w:tblW w:w="0" w:type="auto"/>
              <w:tblLook w:val="04A0" w:firstRow="1" w:lastRow="0" w:firstColumn="1" w:lastColumn="0" w:noHBand="0" w:noVBand="1"/>
            </w:tblPr>
            <w:tblGrid>
              <w:gridCol w:w="7224"/>
            </w:tblGrid>
            <w:tr w:rsidR="00842C2C" w14:paraId="1ABC13D4" w14:textId="77777777">
              <w:tc>
                <w:tcPr>
                  <w:tcW w:w="0" w:type="auto"/>
                  <w:tcMar>
                    <w:top w:w="0" w:type="auto"/>
                    <w:bottom w:w="0" w:type="auto"/>
                  </w:tcMar>
                </w:tcPr>
                <w:p w14:paraId="08A7718E" w14:textId="77777777" w:rsidR="00842C2C" w:rsidRDefault="001F6563" w:rsidP="00E12417">
                  <w:r>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p>
              </w:tc>
            </w:tr>
          </w:tbl>
          <w:p w14:paraId="3C516B2E" w14:textId="77777777" w:rsidR="00842C2C" w:rsidRDefault="00842C2C" w:rsidP="00E12417"/>
        </w:tc>
      </w:tr>
      <w:tr w:rsidR="00842C2C" w14:paraId="24F234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313C0"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968B2" w14:textId="77777777" w:rsidR="00842C2C" w:rsidRDefault="001F6563" w:rsidP="00E12417">
            <w:pPr>
              <w:jc w:val="both"/>
              <w:textAlignment w:val="center"/>
            </w:pPr>
            <w:r>
              <w:rPr>
                <w:rFonts w:ascii="Arial" w:hAnsi="Arial" w:cs="Arial"/>
                <w:b/>
                <w:bCs/>
                <w:color w:val="000000"/>
                <w:position w:val="-2"/>
                <w:sz w:val="18"/>
                <w:szCs w:val="18"/>
              </w:rPr>
              <w:t>Kot dokazilo bo naročnik upošteval S. BON-1 ali S.BON-1/P oz. drugo ustrezno potrdilo, ki ne smeta biti starejša od datuma objave tega javnega naročila.</w:t>
            </w:r>
          </w:p>
        </w:tc>
      </w:tr>
      <w:tr w:rsidR="00842C2C" w14:paraId="030E9C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6AA0E"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6D3A6" w14:textId="77777777" w:rsidR="00842C2C" w:rsidRDefault="001F6563" w:rsidP="00E12417">
            <w:pPr>
              <w:jc w:val="both"/>
              <w:textAlignment w:val="center"/>
            </w:pPr>
            <w:r>
              <w:rPr>
                <w:rFonts w:ascii="Arial" w:hAnsi="Arial" w:cs="Arial"/>
                <w:color w:val="000000"/>
                <w:position w:val="-2"/>
                <w:sz w:val="18"/>
                <w:szCs w:val="18"/>
                <w:u w:val="single"/>
              </w:rPr>
              <w:t>Ponudniki s sedežem v Republiki Sloveniji:</w:t>
            </w:r>
          </w:p>
          <w:p w14:paraId="13A244D3" w14:textId="77777777" w:rsidR="00842C2C" w:rsidRDefault="001F6563" w:rsidP="00E12417">
            <w:pPr>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14:paraId="53370AFF" w14:textId="77777777" w:rsidR="00842C2C" w:rsidRDefault="001F6563" w:rsidP="00E12417">
            <w:pPr>
              <w:jc w:val="both"/>
              <w:textAlignment w:val="center"/>
            </w:pPr>
            <w:r>
              <w:rPr>
                <w:rFonts w:ascii="Arial" w:hAnsi="Arial" w:cs="Arial"/>
                <w:color w:val="000000"/>
                <w:position w:val="-2"/>
                <w:sz w:val="18"/>
                <w:szCs w:val="18"/>
                <w:u w:val="single"/>
              </w:rPr>
              <w:t>Ponudniki, ki nimajo sedeža v Republiki Sloveniji:</w:t>
            </w:r>
          </w:p>
          <w:p w14:paraId="01ADC942" w14:textId="77777777" w:rsidR="00842C2C" w:rsidRDefault="001F6563" w:rsidP="00E12417">
            <w:pPr>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842C2C" w14:paraId="742347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D7F6D"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E5C9F"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40A424C4" w14:textId="77777777" w:rsidR="00842C2C" w:rsidRDefault="001F6563" w:rsidP="00E12417">
            <w:pPr>
              <w:jc w:val="both"/>
              <w:textAlignment w:val="center"/>
            </w:pPr>
            <w:r>
              <w:rPr>
                <w:rFonts w:ascii="Arial" w:hAnsi="Arial" w:cs="Arial"/>
                <w:color w:val="000000"/>
                <w:position w:val="-2"/>
                <w:sz w:val="18"/>
                <w:szCs w:val="18"/>
              </w:rPr>
              <w:t> </w:t>
            </w:r>
          </w:p>
        </w:tc>
      </w:tr>
      <w:tr w:rsidR="00842C2C" w14:paraId="38D285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4FA80"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D4526" w14:textId="10BD5EE6" w:rsidR="00842C2C" w:rsidRDefault="001F6563" w:rsidP="00E12417">
            <w:pPr>
              <w:jc w:val="both"/>
              <w:textAlignment w:val="center"/>
            </w:pPr>
            <w:r>
              <w:rPr>
                <w:rFonts w:ascii="Arial" w:hAnsi="Arial" w:cs="Arial"/>
                <w:color w:val="000000"/>
                <w:position w:val="-2"/>
                <w:sz w:val="18"/>
                <w:szCs w:val="18"/>
              </w:rPr>
              <w:t>NI POTREBNO izpolnjevati pogoja </w:t>
            </w:r>
          </w:p>
        </w:tc>
      </w:tr>
    </w:tbl>
    <w:p w14:paraId="7F551FB3" w14:textId="77777777" w:rsidR="00842C2C" w:rsidRDefault="00842C2C" w:rsidP="00E12417">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842C2C" w14:paraId="5641140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FAE2151" w14:textId="77777777" w:rsidR="00842C2C" w:rsidRDefault="001F6563">
            <w:r>
              <w:rPr>
                <w:rFonts w:ascii="Arial" w:hAnsi="Arial" w:cs="Arial"/>
                <w:color w:val="FFFFFF"/>
                <w:position w:val="-2"/>
                <w:sz w:val="18"/>
                <w:szCs w:val="18"/>
              </w:rPr>
              <w:lastRenderedPageBreak/>
              <w:t>Tehnična sposobnost</w:t>
            </w:r>
          </w:p>
        </w:tc>
      </w:tr>
    </w:tbl>
    <w:p w14:paraId="19AAA7F7"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1D90552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FA6A86" w14:textId="77777777" w:rsidR="00842C2C" w:rsidRDefault="001F6563" w:rsidP="00E1241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zmogljivost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56E93" w14:textId="77777777" w:rsidR="00842C2C" w:rsidRDefault="001F6563" w:rsidP="00E12417">
            <w:pPr>
              <w:jc w:val="both"/>
              <w:textAlignment w:val="center"/>
            </w:pPr>
            <w:r>
              <w:rPr>
                <w:rFonts w:ascii="Arial" w:hAnsi="Arial" w:cs="Arial"/>
                <w:color w:val="000000"/>
                <w:position w:val="-2"/>
                <w:sz w:val="18"/>
                <w:szCs w:val="18"/>
              </w:rPr>
              <w:t>Ponudnik mora biti tehnično sposoben (mehanizacija in oprema) za kvalitetno izvedbo celotnega naročila v predvidenem roku, skladno z zahtevami iz razpisne dokumentacije, pravila stroke ter predpisi in standardi s področja predmetnega naročila.</w:t>
            </w:r>
          </w:p>
          <w:p w14:paraId="65FFB359" w14:textId="77777777" w:rsidR="00842C2C" w:rsidRDefault="001F6563" w:rsidP="00E12417">
            <w:pPr>
              <w:jc w:val="both"/>
              <w:textAlignment w:val="center"/>
            </w:pPr>
            <w:r>
              <w:rPr>
                <w:rFonts w:ascii="Arial" w:hAnsi="Arial" w:cs="Arial"/>
                <w:b/>
                <w:bCs/>
                <w:color w:val="000000"/>
                <w:position w:val="-2"/>
                <w:sz w:val="18"/>
                <w:szCs w:val="18"/>
              </w:rPr>
              <w:t>Ponudnik mora razpolagati z grederjem, ki ima medosno razdaljo krajšo od 4 m in desko široko do 3 m, ​kamion pa bo imel na kiperju dozirno verigo, kot je zahteva Zavoda za gozdove Slovenije.</w:t>
            </w:r>
          </w:p>
        </w:tc>
      </w:tr>
      <w:tr w:rsidR="00842C2C" w14:paraId="459A00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F30ED"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4CEAF" w14:textId="77777777" w:rsidR="00842C2C" w:rsidRDefault="001F6563" w:rsidP="00E12417">
            <w:pPr>
              <w:jc w:val="both"/>
              <w:textAlignment w:val="center"/>
            </w:pPr>
            <w:r>
              <w:rPr>
                <w:rFonts w:ascii="Arial" w:hAnsi="Arial" w:cs="Arial"/>
                <w:color w:val="000000"/>
                <w:position w:val="-2"/>
                <w:sz w:val="18"/>
                <w:szCs w:val="18"/>
              </w:rPr>
              <w:t>Izpolnjen in podpisan obrazc - Razpoložjliva mehanizacija/stroji.</w:t>
            </w:r>
          </w:p>
        </w:tc>
      </w:tr>
      <w:tr w:rsidR="00842C2C" w14:paraId="460469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49138"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3E350" w14:textId="77777777" w:rsidR="00842C2C" w:rsidRDefault="001F6563" w:rsidP="00E12417">
            <w:pPr>
              <w:jc w:val="both"/>
              <w:textAlignment w:val="center"/>
            </w:pPr>
            <w:r>
              <w:rPr>
                <w:rFonts w:ascii="Arial" w:hAnsi="Arial" w:cs="Arial"/>
                <w:color w:val="000000"/>
                <w:position w:val="-2"/>
                <w:sz w:val="18"/>
                <w:szCs w:val="18"/>
              </w:rPr>
              <w:t>/</w:t>
            </w:r>
          </w:p>
        </w:tc>
      </w:tr>
      <w:tr w:rsidR="00842C2C" w14:paraId="5AD012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97955"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08619" w14:textId="77777777" w:rsidR="00842C2C" w:rsidRDefault="001F6563" w:rsidP="00E12417">
            <w:pPr>
              <w:jc w:val="both"/>
              <w:textAlignment w:val="center"/>
            </w:pPr>
            <w:r>
              <w:rPr>
                <w:rFonts w:ascii="Arial" w:hAnsi="Arial" w:cs="Arial"/>
                <w:color w:val="000000"/>
                <w:position w:val="-2"/>
                <w:sz w:val="18"/>
                <w:szCs w:val="18"/>
              </w:rPr>
              <w:t>MORAJO izpolnjevati pogoj</w:t>
            </w:r>
          </w:p>
          <w:p w14:paraId="3FE54D37" w14:textId="77777777" w:rsidR="00842C2C" w:rsidRDefault="001F6563" w:rsidP="00E12417">
            <w:pPr>
              <w:jc w:val="both"/>
              <w:textAlignment w:val="center"/>
            </w:pPr>
            <w:r>
              <w:rPr>
                <w:rFonts w:ascii="Arial" w:hAnsi="Arial" w:cs="Arial"/>
                <w:color w:val="000000"/>
                <w:position w:val="-2"/>
                <w:sz w:val="18"/>
                <w:szCs w:val="18"/>
              </w:rPr>
              <w:t> </w:t>
            </w:r>
          </w:p>
        </w:tc>
      </w:tr>
      <w:tr w:rsidR="00842C2C" w14:paraId="46A9E1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436FC"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E4F3E" w14:textId="77777777" w:rsidR="00842C2C" w:rsidRDefault="001F6563" w:rsidP="00E12417">
            <w:pPr>
              <w:jc w:val="both"/>
              <w:textAlignment w:val="center"/>
            </w:pPr>
            <w:r>
              <w:rPr>
                <w:rFonts w:ascii="Arial" w:hAnsi="Arial" w:cs="Arial"/>
                <w:color w:val="000000"/>
                <w:position w:val="-2"/>
                <w:sz w:val="18"/>
                <w:szCs w:val="18"/>
              </w:rPr>
              <w:t>NI POTREBNO izpolnjevati pogoja</w:t>
            </w:r>
          </w:p>
          <w:p w14:paraId="2A52D45E" w14:textId="77777777" w:rsidR="00842C2C" w:rsidRDefault="001F6563" w:rsidP="00E12417">
            <w:pPr>
              <w:jc w:val="both"/>
              <w:textAlignment w:val="center"/>
            </w:pPr>
            <w:r>
              <w:rPr>
                <w:rFonts w:ascii="Arial" w:hAnsi="Arial" w:cs="Arial"/>
                <w:color w:val="000000"/>
                <w:position w:val="-2"/>
                <w:sz w:val="18"/>
                <w:szCs w:val="18"/>
              </w:rPr>
              <w:t> </w:t>
            </w:r>
          </w:p>
        </w:tc>
      </w:tr>
    </w:tbl>
    <w:p w14:paraId="7E41C243" w14:textId="77777777" w:rsidR="00842C2C" w:rsidRDefault="00842C2C" w:rsidP="00E1241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842C2C" w14:paraId="60F89A2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C6904E" w14:textId="77777777" w:rsidR="00842C2C" w:rsidRDefault="001F6563" w:rsidP="00E1241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AE5DD" w14:textId="77777777" w:rsidR="00842C2C" w:rsidRDefault="001F6563" w:rsidP="00E12417">
            <w:pPr>
              <w:jc w:val="both"/>
              <w:textAlignment w:val="center"/>
            </w:pPr>
            <w:r>
              <w:rPr>
                <w:rFonts w:ascii="Arial" w:hAnsi="Arial" w:cs="Arial"/>
                <w:color w:val="000000"/>
                <w:position w:val="-2"/>
                <w:sz w:val="18"/>
                <w:szCs w:val="18"/>
              </w:rPr>
              <w:t>Ponudnik mora izkazati, da je v zadnjih petih (5.) letih pred rokom za oddajo ponudbe uspešno zaključil vsaj dva (2) podobna referenčna posla. Kot podoben referenčni posel bo naročnik upošteval: - primerljiva tovrstna dela iz javnega razpisa (tj. tista dela iz specifikacije naročila, ki jih gospodarski subjekt prevzema v ponudbi, izvedena dela na izgradnji ali vzdrževanju gozdnih cest) v vrednosti vsaj 40.000,00 EUR brez DDV za posamezni objekt.</w:t>
            </w:r>
          </w:p>
          <w:p w14:paraId="10712DD9" w14:textId="77777777" w:rsidR="00842C2C" w:rsidRDefault="001F6563" w:rsidP="00E12417">
            <w:pPr>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objekta).</w:t>
            </w:r>
          </w:p>
        </w:tc>
      </w:tr>
      <w:tr w:rsidR="00842C2C" w14:paraId="69D7C2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E861C" w14:textId="77777777" w:rsidR="00842C2C" w:rsidRDefault="001F6563" w:rsidP="00E124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BC600" w14:textId="77777777" w:rsidR="00842C2C" w:rsidRDefault="001F6563" w:rsidP="00E12417">
            <w:pPr>
              <w:jc w:val="both"/>
              <w:textAlignment w:val="center"/>
            </w:pPr>
            <w:r>
              <w:rPr>
                <w:rFonts w:ascii="Arial" w:hAnsi="Arial" w:cs="Arial"/>
                <w:color w:val="000000"/>
                <w:position w:val="-2"/>
                <w:sz w:val="18"/>
                <w:szCs w:val="18"/>
              </w:rPr>
              <w:t xml:space="preserve">Izpolnjen in podpisan </w:t>
            </w:r>
            <w:r>
              <w:rPr>
                <w:rFonts w:ascii="Arial" w:hAnsi="Arial" w:cs="Arial"/>
                <w:b/>
                <w:bCs/>
                <w:color w:val="000000"/>
                <w:position w:val="-2"/>
                <w:sz w:val="18"/>
                <w:szCs w:val="18"/>
              </w:rPr>
              <w:t>obrazec Referenčna lista gospodarskega subjekta</w:t>
            </w:r>
            <w:r>
              <w:rPr>
                <w:rFonts w:ascii="Arial" w:hAnsi="Arial" w:cs="Arial"/>
                <w:color w:val="000000"/>
                <w:position w:val="-2"/>
                <w:sz w:val="18"/>
                <w:szCs w:val="18"/>
              </w:rPr>
              <w:t xml:space="preserve"> in s strani naročnikov referenčnih poslov potrjeni </w:t>
            </w:r>
            <w:r>
              <w:rPr>
                <w:rFonts w:ascii="Arial" w:hAnsi="Arial" w:cs="Arial"/>
                <w:b/>
                <w:bCs/>
                <w:color w:val="000000"/>
                <w:position w:val="-2"/>
                <w:sz w:val="18"/>
                <w:szCs w:val="18"/>
              </w:rPr>
              <w:t>obrazci Potrdilo o dobro opravljenem delu</w:t>
            </w:r>
            <w:r>
              <w:rPr>
                <w:rFonts w:ascii="Arial" w:hAnsi="Arial" w:cs="Arial"/>
                <w:color w:val="000000"/>
                <w:position w:val="-2"/>
                <w:sz w:val="18"/>
                <w:szCs w:val="18"/>
              </w:rPr>
              <w:t>.</w:t>
            </w:r>
          </w:p>
        </w:tc>
      </w:tr>
      <w:tr w:rsidR="00842C2C" w14:paraId="6AE52E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CFEBD" w14:textId="77777777" w:rsidR="00842C2C" w:rsidRDefault="001F6563" w:rsidP="00E124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5561A" w14:textId="77777777" w:rsidR="00842C2C" w:rsidRDefault="001F6563" w:rsidP="00E12417">
            <w:pPr>
              <w:jc w:val="both"/>
              <w:textAlignment w:val="center"/>
            </w:pPr>
            <w:r>
              <w:rPr>
                <w:rFonts w:ascii="Arial" w:hAnsi="Arial" w:cs="Arial"/>
                <w:color w:val="000000"/>
                <w:position w:val="-2"/>
                <w:sz w:val="18"/>
                <w:szCs w:val="18"/>
              </w:rPr>
              <w:t>Posamezna referenca mora v celoti izhajati iz enega posla.</w:t>
            </w:r>
          </w:p>
          <w:p w14:paraId="47C4FB30" w14:textId="77777777" w:rsidR="00842C2C" w:rsidRDefault="001F6563" w:rsidP="00E12417">
            <w:pPr>
              <w:jc w:val="both"/>
              <w:textAlignment w:val="center"/>
            </w:pPr>
            <w:r>
              <w:rPr>
                <w:rFonts w:ascii="Arial" w:hAnsi="Arial" w:cs="Arial"/>
                <w:color w:val="000000"/>
                <w:position w:val="-2"/>
                <w:sz w:val="18"/>
                <w:szCs w:val="18"/>
              </w:rPr>
              <w:t>Naročnik si pridržuje pravico, da navedbe preveri ter zahteva dokazila (npr.: pogodbo z investitorjem, končni obračun, izvajalsko zasedbo,...) o uspešni izvedbi referenčnega posla.</w:t>
            </w:r>
          </w:p>
        </w:tc>
      </w:tr>
      <w:tr w:rsidR="00842C2C" w14:paraId="2C7406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1BB40" w14:textId="77777777" w:rsidR="00842C2C" w:rsidRDefault="001F6563" w:rsidP="00E124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9706C" w14:textId="77777777" w:rsidR="00842C2C" w:rsidRDefault="001F6563" w:rsidP="00E12417">
            <w:pPr>
              <w:jc w:val="both"/>
              <w:textAlignment w:val="center"/>
            </w:pPr>
            <w:r>
              <w:rPr>
                <w:rFonts w:ascii="Arial" w:hAnsi="Arial" w:cs="Arial"/>
                <w:color w:val="000000"/>
                <w:position w:val="-2"/>
                <w:sz w:val="18"/>
                <w:szCs w:val="18"/>
              </w:rPr>
              <w:t>KUMULATIVNO izpolnjevanje pogoja</w:t>
            </w:r>
          </w:p>
          <w:p w14:paraId="661AC7E8" w14:textId="77777777" w:rsidR="00842C2C" w:rsidRDefault="001F6563" w:rsidP="00E12417">
            <w:pPr>
              <w:jc w:val="both"/>
              <w:textAlignment w:val="center"/>
            </w:pPr>
            <w:r>
              <w:rPr>
                <w:rFonts w:ascii="Arial" w:hAnsi="Arial" w:cs="Arial"/>
                <w:color w:val="000000"/>
                <w:position w:val="-2"/>
                <w:sz w:val="18"/>
                <w:szCs w:val="18"/>
              </w:rPr>
              <w:t> </w:t>
            </w:r>
          </w:p>
        </w:tc>
      </w:tr>
      <w:tr w:rsidR="00842C2C" w14:paraId="27A8B6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8AA03" w14:textId="77777777" w:rsidR="00842C2C" w:rsidRDefault="001F6563" w:rsidP="00E124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F2303" w14:textId="77777777" w:rsidR="00842C2C" w:rsidRDefault="001F6563" w:rsidP="00E12417">
            <w:pPr>
              <w:jc w:val="both"/>
              <w:textAlignment w:val="center"/>
            </w:pPr>
            <w:r>
              <w:rPr>
                <w:rFonts w:ascii="Arial" w:hAnsi="Arial" w:cs="Arial"/>
                <w:color w:val="000000"/>
                <w:position w:val="-2"/>
                <w:sz w:val="18"/>
                <w:szCs w:val="18"/>
              </w:rPr>
              <w:t>NI POTREBNO izpolnjevati pogoja</w:t>
            </w:r>
          </w:p>
          <w:p w14:paraId="542EEF8C" w14:textId="77777777" w:rsidR="00842C2C" w:rsidRDefault="001F6563" w:rsidP="00E12417">
            <w:pPr>
              <w:jc w:val="both"/>
              <w:textAlignment w:val="center"/>
            </w:pPr>
            <w:r>
              <w:rPr>
                <w:rFonts w:ascii="Arial" w:hAnsi="Arial" w:cs="Arial"/>
                <w:color w:val="000000"/>
                <w:position w:val="-2"/>
                <w:sz w:val="18"/>
                <w:szCs w:val="18"/>
              </w:rPr>
              <w:t> </w:t>
            </w:r>
          </w:p>
        </w:tc>
      </w:tr>
    </w:tbl>
    <w:p w14:paraId="0E66D67C" w14:textId="77777777" w:rsidR="00842C2C" w:rsidRDefault="00842C2C" w:rsidP="00E12417">
      <w:pPr>
        <w:spacing w:after="0" w:line="240" w:lineRule="auto"/>
        <w:sectPr w:rsidR="00842C2C" w:rsidSect="00D931BF">
          <w:pgSz w:w="11906" w:h="16838"/>
          <w:pgMar w:top="1418" w:right="1418" w:bottom="1418" w:left="1418" w:header="567" w:footer="680" w:gutter="0"/>
          <w:cols w:space="708"/>
          <w:docGrid w:linePitch="360"/>
        </w:sectPr>
      </w:pPr>
    </w:p>
    <w:p w14:paraId="1A3F0819" w14:textId="77777777" w:rsidR="001F6563" w:rsidRPr="00141928" w:rsidRDefault="001F656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42C2C" w14:paraId="00E249CB" w14:textId="77777777">
        <w:tc>
          <w:tcPr>
            <w:tcW w:w="0" w:type="auto"/>
            <w:shd w:val="clear" w:color="auto" w:fill="000000"/>
            <w:tcMar>
              <w:top w:w="150" w:type="dxa"/>
              <w:bottom w:w="150" w:type="dxa"/>
            </w:tcMar>
            <w:vAlign w:val="center"/>
          </w:tcPr>
          <w:p w14:paraId="7F2671A2" w14:textId="77777777" w:rsidR="00842C2C" w:rsidRDefault="001F6563">
            <w:pPr>
              <w:jc w:val="center"/>
            </w:pPr>
            <w:r>
              <w:rPr>
                <w:rFonts w:ascii="Arial" w:hAnsi="Arial" w:cs="Arial"/>
                <w:b/>
                <w:bCs/>
                <w:color w:val="FFFFFF"/>
                <w:position w:val="-2"/>
                <w:sz w:val="18"/>
                <w:szCs w:val="18"/>
                <w:shd w:val="clear" w:color="auto" w:fill="000000"/>
              </w:rPr>
              <w:t>Zavarovanje za dobro izvedbo</w:t>
            </w:r>
          </w:p>
        </w:tc>
      </w:tr>
    </w:tbl>
    <w:p w14:paraId="0435A0A1" w14:textId="77777777" w:rsidR="00842C2C" w:rsidRDefault="001F6563">
      <w:pPr>
        <w:spacing w:before="225" w:after="225" w:line="240" w:lineRule="auto"/>
        <w:jc w:val="both"/>
      </w:pPr>
      <w:r>
        <w:rPr>
          <w:rFonts w:ascii="Arial" w:hAnsi="Arial" w:cs="Arial"/>
          <w:color w:val="000000"/>
          <w:sz w:val="18"/>
          <w:szCs w:val="18"/>
        </w:rPr>
        <w:t>Instrument zavarovanja: menica</w:t>
      </w:r>
    </w:p>
    <w:p w14:paraId="185FF697" w14:textId="77777777" w:rsidR="00842C2C" w:rsidRDefault="001F6563">
      <w:pPr>
        <w:spacing w:before="225" w:after="225" w:line="240" w:lineRule="auto"/>
        <w:jc w:val="both"/>
      </w:pPr>
      <w:r>
        <w:rPr>
          <w:rFonts w:ascii="Arial" w:hAnsi="Arial" w:cs="Arial"/>
          <w:color w:val="000000"/>
          <w:sz w:val="18"/>
          <w:szCs w:val="18"/>
        </w:rPr>
        <w:t>Višina zavarovanja: najmanj 10,00 % pogodbene vrednosti z DDV</w:t>
      </w:r>
    </w:p>
    <w:p w14:paraId="3483C360" w14:textId="77777777" w:rsidR="00842C2C" w:rsidRDefault="001F6563">
      <w:pPr>
        <w:spacing w:before="225" w:after="225" w:line="240" w:lineRule="auto"/>
        <w:jc w:val="both"/>
      </w:pPr>
      <w:r>
        <w:rPr>
          <w:rFonts w:ascii="Arial" w:hAnsi="Arial" w:cs="Arial"/>
          <w:color w:val="000000"/>
          <w:sz w:val="18"/>
          <w:szCs w:val="18"/>
        </w:rPr>
        <w:t>Čas veljavnosti: najmanj 60 dni od roka za izvedbo del</w:t>
      </w:r>
    </w:p>
    <w:p w14:paraId="3DEAFD24" w14:textId="77777777" w:rsidR="00842C2C" w:rsidRDefault="001F6563">
      <w:pPr>
        <w:spacing w:before="225" w:after="225" w:line="240" w:lineRule="auto"/>
        <w:jc w:val="both"/>
      </w:pPr>
      <w:r>
        <w:rPr>
          <w:rFonts w:ascii="Arial" w:hAnsi="Arial" w:cs="Arial"/>
          <w:color w:val="000000"/>
          <w:sz w:val="18"/>
          <w:szCs w:val="18"/>
        </w:rPr>
        <w:t>Zahtevanje dokazila: ni zahtevano dokazilo</w:t>
      </w:r>
    </w:p>
    <w:p w14:paraId="7AFE3421" w14:textId="77777777" w:rsidR="00842C2C" w:rsidRDefault="001F6563">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842C2C" w14:paraId="2104CFA4" w14:textId="77777777">
        <w:tc>
          <w:tcPr>
            <w:tcW w:w="0" w:type="auto"/>
            <w:shd w:val="clear" w:color="auto" w:fill="000000"/>
            <w:tcMar>
              <w:top w:w="150" w:type="dxa"/>
              <w:bottom w:w="150" w:type="dxa"/>
            </w:tcMar>
            <w:vAlign w:val="center"/>
          </w:tcPr>
          <w:p w14:paraId="0522BEF7" w14:textId="77777777" w:rsidR="00842C2C" w:rsidRDefault="001F6563">
            <w:pPr>
              <w:jc w:val="center"/>
            </w:pPr>
            <w:r>
              <w:rPr>
                <w:rFonts w:ascii="Arial" w:hAnsi="Arial" w:cs="Arial"/>
                <w:b/>
                <w:bCs/>
                <w:color w:val="FFFFFF"/>
                <w:position w:val="-2"/>
                <w:sz w:val="18"/>
                <w:szCs w:val="18"/>
                <w:shd w:val="clear" w:color="auto" w:fill="000000"/>
              </w:rPr>
              <w:t>Zavarovanje za odpravo napak</w:t>
            </w:r>
          </w:p>
        </w:tc>
      </w:tr>
    </w:tbl>
    <w:p w14:paraId="509E8C1C" w14:textId="77777777" w:rsidR="00842C2C" w:rsidRDefault="001F6563">
      <w:pPr>
        <w:spacing w:before="225" w:after="225" w:line="240" w:lineRule="auto"/>
        <w:jc w:val="both"/>
      </w:pPr>
      <w:r>
        <w:rPr>
          <w:rFonts w:ascii="Arial" w:hAnsi="Arial" w:cs="Arial"/>
          <w:color w:val="000000"/>
          <w:sz w:val="18"/>
          <w:szCs w:val="18"/>
        </w:rPr>
        <w:t>Instrument zavarovanja: menica</w:t>
      </w:r>
    </w:p>
    <w:p w14:paraId="6D71FD96" w14:textId="77777777" w:rsidR="00842C2C" w:rsidRDefault="001F6563">
      <w:pPr>
        <w:spacing w:before="225" w:after="225" w:line="240" w:lineRule="auto"/>
        <w:jc w:val="both"/>
      </w:pPr>
      <w:r>
        <w:rPr>
          <w:rFonts w:ascii="Arial" w:hAnsi="Arial" w:cs="Arial"/>
          <w:color w:val="000000"/>
          <w:sz w:val="18"/>
          <w:szCs w:val="18"/>
        </w:rPr>
        <w:t>Višina zavarovanja: najmanj 5,00 % pogodbene vrednosti z DDV</w:t>
      </w:r>
    </w:p>
    <w:p w14:paraId="491A6784" w14:textId="77777777" w:rsidR="00842C2C" w:rsidRDefault="001F6563">
      <w:pPr>
        <w:spacing w:before="225" w:after="225" w:line="240" w:lineRule="auto"/>
        <w:jc w:val="both"/>
      </w:pPr>
      <w:r>
        <w:rPr>
          <w:rFonts w:ascii="Arial" w:hAnsi="Arial" w:cs="Arial"/>
          <w:color w:val="000000"/>
          <w:sz w:val="18"/>
          <w:szCs w:val="18"/>
        </w:rPr>
        <w:t>Čas veljavnosti: najmanj 2 leti od uspešno izvedene primopredaje izvedenih del.</w:t>
      </w:r>
    </w:p>
    <w:p w14:paraId="15020EE5" w14:textId="77777777" w:rsidR="00842C2C" w:rsidRDefault="001F6563">
      <w:pPr>
        <w:spacing w:before="225" w:after="225" w:line="240" w:lineRule="auto"/>
        <w:jc w:val="both"/>
      </w:pPr>
      <w:r>
        <w:rPr>
          <w:rFonts w:ascii="Arial" w:hAnsi="Arial" w:cs="Arial"/>
          <w:color w:val="000000"/>
          <w:sz w:val="18"/>
          <w:szCs w:val="18"/>
        </w:rPr>
        <w:t>Zahtevanje dokazila: ni zahtevano dokazilo</w:t>
      </w:r>
    </w:p>
    <w:p w14:paraId="0B0215CD" w14:textId="77777777" w:rsidR="00842C2C" w:rsidRDefault="001F6563">
      <w:pPr>
        <w:spacing w:before="225" w:after="225" w:line="240" w:lineRule="auto"/>
      </w:pPr>
      <w:r>
        <w:rPr>
          <w:rFonts w:ascii="Arial" w:hAnsi="Arial" w:cs="Arial"/>
          <w:color w:val="000000"/>
          <w:sz w:val="18"/>
          <w:szCs w:val="18"/>
        </w:rPr>
        <w:t>Ponudnik z oddajo ponudbe potrjuje, da bo naročniku izročil ustrezno zavarovanje.</w:t>
      </w:r>
    </w:p>
    <w:p w14:paraId="6A0B0C32" w14:textId="77777777" w:rsidR="00842C2C" w:rsidRDefault="00842C2C">
      <w:pPr>
        <w:sectPr w:rsidR="00842C2C" w:rsidSect="00D931BF">
          <w:pgSz w:w="11906" w:h="16838"/>
          <w:pgMar w:top="1418" w:right="1418" w:bottom="1418" w:left="1418" w:header="567" w:footer="680" w:gutter="0"/>
          <w:cols w:space="708"/>
          <w:docGrid w:linePitch="360"/>
        </w:sectPr>
      </w:pPr>
    </w:p>
    <w:p w14:paraId="44DFD93E" w14:textId="77777777" w:rsidR="001F6563" w:rsidRPr="00A207D9" w:rsidRDefault="001F656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A9DFBC2" w14:textId="77777777" w:rsidR="001F6563" w:rsidRDefault="001F656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842C2C" w14:paraId="43273C6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9D03251" w14:textId="77777777" w:rsidR="00842C2C" w:rsidRDefault="001F6563">
            <w:r>
              <w:rPr>
                <w:rFonts w:ascii="Arial" w:hAnsi="Arial" w:cs="Arial"/>
                <w:b/>
                <w:bCs/>
                <w:color w:val="000000"/>
                <w:position w:val="-2"/>
                <w:sz w:val="18"/>
                <w:szCs w:val="18"/>
                <w:shd w:val="clear" w:color="auto" w:fill="FFFFFF"/>
              </w:rPr>
              <w:t>Splošne specifikacije</w:t>
            </w:r>
          </w:p>
        </w:tc>
      </w:tr>
    </w:tbl>
    <w:p w14:paraId="5344C8FB" w14:textId="77777777" w:rsidR="00842C2C" w:rsidRDefault="001F6563">
      <w:pPr>
        <w:spacing w:before="225" w:after="225" w:line="240" w:lineRule="auto"/>
      </w:pPr>
      <w:r>
        <w:rPr>
          <w:rFonts w:ascii="Arial" w:hAnsi="Arial" w:cs="Arial"/>
          <w:color w:val="000000"/>
          <w:sz w:val="18"/>
          <w:szCs w:val="18"/>
        </w:rPr>
        <w:t>Vzdrževanje gozdnih cest v občini Črnomelj v letih 2025 in 2026, skladno s planom, katerega je pripravil Zavod za gozdove Slovenije.</w:t>
      </w:r>
    </w:p>
    <w:tbl>
      <w:tblPr>
        <w:tblStyle w:val="NormalTablePHPDOCX"/>
        <w:tblW w:w="2500" w:type="pct"/>
        <w:tblInd w:w="108" w:type="dxa"/>
        <w:tblLook w:val="04A0" w:firstRow="1" w:lastRow="0" w:firstColumn="1" w:lastColumn="0" w:noHBand="0" w:noVBand="1"/>
      </w:tblPr>
      <w:tblGrid>
        <w:gridCol w:w="4529"/>
      </w:tblGrid>
      <w:tr w:rsidR="00842C2C" w14:paraId="5A00E2F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0DF1A4E" w14:textId="77777777" w:rsidR="00842C2C" w:rsidRDefault="001F6563">
            <w:r>
              <w:rPr>
                <w:rFonts w:ascii="Arial" w:hAnsi="Arial" w:cs="Arial"/>
                <w:b/>
                <w:bCs/>
                <w:color w:val="000000"/>
                <w:position w:val="-2"/>
                <w:sz w:val="18"/>
                <w:szCs w:val="18"/>
                <w:shd w:val="clear" w:color="auto" w:fill="FFFFFF"/>
              </w:rPr>
              <w:t>Opis predmeta/postavke 1: Vzdrževanje gozdnih cest v občini Črnomelj 2025 – 2026</w:t>
            </w:r>
          </w:p>
        </w:tc>
      </w:tr>
    </w:tbl>
    <w:p w14:paraId="6F114778" w14:textId="77777777" w:rsidR="00842C2C" w:rsidRDefault="001F6563">
      <w:pPr>
        <w:spacing w:before="225" w:after="225" w:line="240" w:lineRule="auto"/>
        <w:jc w:val="both"/>
      </w:pPr>
      <w:r>
        <w:rPr>
          <w:rFonts w:ascii="Arial" w:hAnsi="Arial" w:cs="Arial"/>
          <w:color w:val="000000"/>
          <w:sz w:val="18"/>
          <w:szCs w:val="18"/>
        </w:rPr>
        <w:t>Dela bodo izvedena v skladu z izdelanim popisom del, ki je sestavni del razpisne dokumentacije.</w:t>
      </w:r>
    </w:p>
    <w:p w14:paraId="04EFC9F2" w14:textId="77777777" w:rsidR="00842C2C" w:rsidRDefault="00842C2C">
      <w:pPr>
        <w:sectPr w:rsidR="00842C2C" w:rsidSect="00D931BF">
          <w:pgSz w:w="11906" w:h="16838"/>
          <w:pgMar w:top="1418" w:right="1418" w:bottom="1418" w:left="1418" w:header="567" w:footer="680" w:gutter="0"/>
          <w:cols w:space="708"/>
          <w:docGrid w:linePitch="360"/>
        </w:sectPr>
      </w:pPr>
    </w:p>
    <w:p w14:paraId="7E230C6C" w14:textId="77777777" w:rsidR="001F6563" w:rsidRPr="00A17BFF" w:rsidRDefault="001F656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1A07E54" w14:textId="77777777" w:rsidR="001F6563" w:rsidRPr="00A17BFF" w:rsidRDefault="001F6563" w:rsidP="00827BFC">
      <w:pPr>
        <w:pStyle w:val="Paragraf"/>
        <w:rPr>
          <w:rFonts w:ascii="Arial" w:hAnsi="Arial" w:cs="Arial"/>
        </w:rPr>
      </w:pPr>
    </w:p>
    <w:p w14:paraId="251B0FFE" w14:textId="77777777" w:rsidR="00842C2C" w:rsidRDefault="001F656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A4154F3" w14:textId="77777777" w:rsidR="00842C2C" w:rsidRDefault="001F6563">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5764A14D" w14:textId="77777777" w:rsidR="00842C2C" w:rsidRDefault="001F656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A8CFB90" w14:textId="77777777" w:rsidR="001F6563" w:rsidRPr="00A17BFF" w:rsidRDefault="001F656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2C2C" w14:paraId="6C17DF50"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D9B8F11" w14:textId="77777777" w:rsidR="00842C2C" w:rsidRDefault="001F656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CC4B26" w14:textId="77777777" w:rsidR="00842C2C" w:rsidRDefault="001F656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6BF80C" w14:textId="77777777" w:rsidR="00842C2C" w:rsidRDefault="001F6563">
            <w:pPr>
              <w:jc w:val="center"/>
            </w:pPr>
            <w:r>
              <w:rPr>
                <w:rFonts w:ascii="Arial" w:hAnsi="Arial" w:cs="Arial"/>
                <w:b/>
                <w:bCs/>
                <w:color w:val="000000"/>
                <w:position w:val="-3"/>
                <w:sz w:val="20"/>
                <w:szCs w:val="20"/>
                <w:shd w:val="clear" w:color="auto" w:fill="AAAAAA"/>
              </w:rPr>
              <w:t>Opombe</w:t>
            </w:r>
          </w:p>
        </w:tc>
      </w:tr>
      <w:tr w:rsidR="00842C2C" w14:paraId="117194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DF031C" w14:textId="77777777" w:rsidR="00842C2C" w:rsidRDefault="001F656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73D8A" w14:textId="77777777" w:rsidR="00842C2C" w:rsidRDefault="001F6563">
            <w:r>
              <w:rPr>
                <w:rFonts w:ascii="Arial" w:hAnsi="Arial" w:cs="Arial"/>
                <w:color w:val="000000"/>
                <w:position w:val="-2"/>
                <w:sz w:val="18"/>
                <w:szCs w:val="18"/>
              </w:rPr>
              <w:t>Ponudba</w:t>
            </w:r>
          </w:p>
          <w:p w14:paraId="47508E0E"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68E64" w14:textId="77777777" w:rsidR="00842C2C" w:rsidRDefault="001F6563">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842C2C" w14:paraId="5BC39A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43A0C" w14:textId="77777777" w:rsidR="00842C2C" w:rsidRDefault="001F656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3CEE7" w14:textId="77777777" w:rsidR="00842C2C" w:rsidRDefault="001F6563">
            <w:r>
              <w:rPr>
                <w:rFonts w:ascii="Arial" w:hAnsi="Arial" w:cs="Arial"/>
                <w:color w:val="000000"/>
                <w:position w:val="-2"/>
                <w:sz w:val="18"/>
                <w:szCs w:val="18"/>
              </w:rPr>
              <w:t>Krovna izjava</w:t>
            </w:r>
          </w:p>
          <w:p w14:paraId="4B654703"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228CB" w14:textId="77777777" w:rsidR="00842C2C" w:rsidRDefault="001F6563">
            <w:pPr>
              <w:spacing w:before="135" w:after="135"/>
              <w:jc w:val="both"/>
              <w:textAlignment w:val="center"/>
            </w:pPr>
            <w:r>
              <w:rPr>
                <w:rFonts w:ascii="Arial" w:hAnsi="Arial" w:cs="Arial"/>
                <w:color w:val="000000"/>
                <w:position w:val="-2"/>
                <w:sz w:val="18"/>
                <w:szCs w:val="18"/>
              </w:rPr>
              <w:t>Izpolnjen, podpisan in žigosan.</w:t>
            </w:r>
          </w:p>
        </w:tc>
      </w:tr>
      <w:tr w:rsidR="00842C2C" w14:paraId="183878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91E23" w14:textId="77777777" w:rsidR="00842C2C" w:rsidRDefault="001F656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620DE" w14:textId="77777777" w:rsidR="00842C2C" w:rsidRDefault="001F6563">
            <w:r>
              <w:rPr>
                <w:rFonts w:ascii="Arial" w:hAnsi="Arial" w:cs="Arial"/>
                <w:color w:val="000000"/>
                <w:position w:val="-2"/>
                <w:sz w:val="18"/>
                <w:szCs w:val="18"/>
              </w:rPr>
              <w:t>ESPD</w:t>
            </w:r>
          </w:p>
          <w:p w14:paraId="3727E41A"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66922A" w14:textId="77777777" w:rsidR="00842C2C" w:rsidRDefault="001F6563">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842C2C" w14:paraId="4B884DC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42C2C" w14:paraId="4B71E1D4" w14:textId="77777777">
                    <w:tc>
                      <w:tcPr>
                        <w:tcW w:w="0" w:type="auto"/>
                        <w:tcMar>
                          <w:top w:w="0" w:type="auto"/>
                          <w:bottom w:w="0" w:type="auto"/>
                        </w:tcMar>
                      </w:tcPr>
                      <w:p w14:paraId="4A020B22" w14:textId="77777777" w:rsidR="00842C2C" w:rsidRDefault="00842C2C"/>
                    </w:tc>
                  </w:tr>
                </w:tbl>
                <w:p w14:paraId="6AF170FB" w14:textId="77777777" w:rsidR="00842C2C" w:rsidRDefault="00842C2C"/>
              </w:tc>
            </w:tr>
          </w:tbl>
          <w:p w14:paraId="471BFFFD" w14:textId="77777777" w:rsidR="00842C2C" w:rsidRDefault="00842C2C"/>
        </w:tc>
      </w:tr>
      <w:tr w:rsidR="00842C2C" w14:paraId="4E4A74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2A78C" w14:textId="77777777" w:rsidR="00842C2C" w:rsidRDefault="001F656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2865D" w14:textId="77777777" w:rsidR="00842C2C" w:rsidRDefault="001F6563">
            <w:r>
              <w:rPr>
                <w:rFonts w:ascii="Arial" w:hAnsi="Arial" w:cs="Arial"/>
                <w:color w:val="000000"/>
                <w:position w:val="-2"/>
                <w:sz w:val="18"/>
                <w:szCs w:val="18"/>
              </w:rPr>
              <w:t>Seznam članov organov in zastopnikov gospodarskega subjekta</w:t>
            </w:r>
          </w:p>
          <w:p w14:paraId="09A99C31"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9C7AF" w14:textId="77777777" w:rsidR="00842C2C" w:rsidRDefault="001F6563">
            <w:pPr>
              <w:spacing w:before="135" w:after="135"/>
              <w:jc w:val="both"/>
              <w:textAlignment w:val="center"/>
            </w:pPr>
            <w:r>
              <w:rPr>
                <w:rFonts w:ascii="Arial" w:hAnsi="Arial" w:cs="Arial"/>
                <w:color w:val="000000"/>
                <w:position w:val="-2"/>
                <w:sz w:val="18"/>
                <w:szCs w:val="18"/>
              </w:rPr>
              <w:t>Izpolnjen, podpisan in žigosan. </w:t>
            </w:r>
          </w:p>
          <w:p w14:paraId="1FCE7425" w14:textId="77777777" w:rsidR="00842C2C" w:rsidRDefault="001F656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42C2C" w14:paraId="66440D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AE465" w14:textId="77777777" w:rsidR="00842C2C" w:rsidRDefault="001F656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BE79" w14:textId="77777777" w:rsidR="00842C2C" w:rsidRDefault="001F6563">
            <w:r>
              <w:rPr>
                <w:rFonts w:ascii="Arial" w:hAnsi="Arial" w:cs="Arial"/>
                <w:color w:val="000000"/>
                <w:position w:val="-2"/>
                <w:sz w:val="18"/>
                <w:szCs w:val="18"/>
              </w:rPr>
              <w:t>Referenčna lista gospodarskega subjekta</w:t>
            </w:r>
          </w:p>
          <w:p w14:paraId="14400240"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30001" w14:textId="77777777" w:rsidR="00842C2C" w:rsidRDefault="001F6563">
            <w:pPr>
              <w:spacing w:before="135" w:after="135"/>
              <w:jc w:val="both"/>
              <w:textAlignment w:val="center"/>
            </w:pPr>
            <w:r>
              <w:rPr>
                <w:rFonts w:ascii="Arial" w:hAnsi="Arial" w:cs="Arial"/>
                <w:color w:val="000000"/>
                <w:position w:val="-2"/>
                <w:sz w:val="18"/>
                <w:szCs w:val="18"/>
              </w:rPr>
              <w:t>Izpolnjen.</w:t>
            </w:r>
          </w:p>
        </w:tc>
      </w:tr>
      <w:tr w:rsidR="00842C2C" w14:paraId="1EBD2C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285E0" w14:textId="77777777" w:rsidR="00842C2C" w:rsidRDefault="001F656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6C654" w14:textId="77777777" w:rsidR="00842C2C" w:rsidRDefault="001F6563">
            <w:r>
              <w:rPr>
                <w:rFonts w:ascii="Arial" w:hAnsi="Arial" w:cs="Arial"/>
                <w:color w:val="000000"/>
                <w:position w:val="-2"/>
                <w:sz w:val="18"/>
                <w:szCs w:val="18"/>
              </w:rPr>
              <w:t>Potrdilo o dobro opravljenem delu</w:t>
            </w:r>
          </w:p>
          <w:p w14:paraId="43436A32"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DC64D" w14:textId="77777777" w:rsidR="00842C2C" w:rsidRDefault="001F6563">
            <w:pPr>
              <w:spacing w:before="135" w:after="135"/>
              <w:jc w:val="both"/>
              <w:textAlignment w:val="center"/>
            </w:pPr>
            <w:r>
              <w:rPr>
                <w:rFonts w:ascii="Arial" w:hAnsi="Arial" w:cs="Arial"/>
                <w:color w:val="000000"/>
                <w:position w:val="-2"/>
                <w:sz w:val="18"/>
                <w:szCs w:val="18"/>
              </w:rPr>
              <w:t>Izpolnjen, potrjen s strani naročnika posla.</w:t>
            </w:r>
          </w:p>
        </w:tc>
      </w:tr>
      <w:tr w:rsidR="00842C2C" w14:paraId="3CC1B9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FAB6A" w14:textId="77777777" w:rsidR="00842C2C" w:rsidRDefault="001F656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E04B" w14:textId="77777777" w:rsidR="00842C2C" w:rsidRDefault="001F6563">
            <w:r>
              <w:rPr>
                <w:rFonts w:ascii="Arial" w:hAnsi="Arial" w:cs="Arial"/>
                <w:color w:val="000000"/>
                <w:position w:val="-2"/>
                <w:sz w:val="18"/>
                <w:szCs w:val="18"/>
              </w:rPr>
              <w:t>Razpoložljiva mehanizacija/stroji</w:t>
            </w:r>
          </w:p>
          <w:p w14:paraId="07FC6E79"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6C789" w14:textId="77777777" w:rsidR="00842C2C" w:rsidRDefault="001F6563">
            <w:pPr>
              <w:spacing w:before="135" w:after="135"/>
              <w:jc w:val="both"/>
              <w:textAlignment w:val="center"/>
            </w:pPr>
            <w:r>
              <w:rPr>
                <w:rFonts w:ascii="Arial" w:hAnsi="Arial" w:cs="Arial"/>
                <w:color w:val="000000"/>
                <w:position w:val="-2"/>
                <w:sz w:val="18"/>
                <w:szCs w:val="18"/>
              </w:rPr>
              <w:t>Izpolnjen, podpisan in žigosan.</w:t>
            </w:r>
          </w:p>
        </w:tc>
      </w:tr>
      <w:tr w:rsidR="00842C2C" w14:paraId="2D2990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EB7DC" w14:textId="77777777" w:rsidR="00842C2C" w:rsidRDefault="001F6563">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061F7" w14:textId="77777777" w:rsidR="00842C2C" w:rsidRDefault="001F6563">
            <w:r>
              <w:rPr>
                <w:rFonts w:ascii="Arial" w:hAnsi="Arial" w:cs="Arial"/>
                <w:color w:val="000000"/>
                <w:position w:val="-2"/>
                <w:sz w:val="18"/>
                <w:szCs w:val="18"/>
              </w:rPr>
              <w:t>Vzorec menične izjave za dobro izvedbo</w:t>
            </w:r>
          </w:p>
          <w:p w14:paraId="071B2211"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697C7" w14:textId="77777777" w:rsidR="00842C2C" w:rsidRDefault="001F6563">
            <w:pPr>
              <w:spacing w:before="135" w:after="135"/>
              <w:jc w:val="both"/>
              <w:textAlignment w:val="center"/>
            </w:pPr>
            <w:r>
              <w:rPr>
                <w:rFonts w:ascii="Arial" w:hAnsi="Arial" w:cs="Arial"/>
                <w:color w:val="000000"/>
                <w:position w:val="-2"/>
                <w:sz w:val="18"/>
                <w:szCs w:val="18"/>
              </w:rPr>
              <w:t>Parafiran ali elektronsko podpisan.</w:t>
            </w:r>
          </w:p>
        </w:tc>
      </w:tr>
      <w:tr w:rsidR="00842C2C" w14:paraId="497BF5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C24BB" w14:textId="77777777" w:rsidR="00842C2C" w:rsidRDefault="001F6563">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9DECB" w14:textId="77777777" w:rsidR="00842C2C" w:rsidRDefault="001F6563">
            <w:r>
              <w:rPr>
                <w:rFonts w:ascii="Arial" w:hAnsi="Arial" w:cs="Arial"/>
                <w:color w:val="000000"/>
                <w:position w:val="-2"/>
                <w:sz w:val="18"/>
                <w:szCs w:val="18"/>
              </w:rPr>
              <w:t>Vzorec menične izjave za odpravo napak</w:t>
            </w:r>
          </w:p>
          <w:p w14:paraId="4224E8D0"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44FF4" w14:textId="77777777" w:rsidR="00842C2C" w:rsidRDefault="001F6563">
            <w:pPr>
              <w:spacing w:before="135" w:after="135"/>
              <w:jc w:val="both"/>
              <w:textAlignment w:val="center"/>
            </w:pPr>
            <w:r>
              <w:rPr>
                <w:rFonts w:ascii="Arial" w:hAnsi="Arial" w:cs="Arial"/>
                <w:color w:val="000000"/>
                <w:position w:val="-2"/>
                <w:sz w:val="18"/>
                <w:szCs w:val="18"/>
              </w:rPr>
              <w:t>Parafiran ali elektronsko podpisan.</w:t>
            </w:r>
          </w:p>
        </w:tc>
      </w:tr>
      <w:tr w:rsidR="00842C2C" w14:paraId="2366CC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D6E07" w14:textId="77777777" w:rsidR="00842C2C" w:rsidRDefault="001F656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2DD81" w14:textId="77777777" w:rsidR="00842C2C" w:rsidRDefault="001F6563">
            <w:r>
              <w:rPr>
                <w:rFonts w:ascii="Arial" w:hAnsi="Arial" w:cs="Arial"/>
                <w:color w:val="000000"/>
                <w:position w:val="-2"/>
                <w:sz w:val="18"/>
                <w:szCs w:val="18"/>
              </w:rPr>
              <w:t>Izjava zastopnika podizvajalca v zvezi z izpolnjevanjem obveznih pogojev za podizvajalce</w:t>
            </w:r>
          </w:p>
          <w:p w14:paraId="75B88B55"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242E" w14:textId="77777777" w:rsidR="00842C2C" w:rsidRDefault="001F6563">
            <w:pPr>
              <w:spacing w:before="135" w:after="135"/>
              <w:jc w:val="both"/>
              <w:textAlignment w:val="center"/>
            </w:pPr>
            <w:r>
              <w:rPr>
                <w:rFonts w:ascii="Arial" w:hAnsi="Arial" w:cs="Arial"/>
                <w:color w:val="000000"/>
                <w:position w:val="-2"/>
                <w:sz w:val="18"/>
                <w:szCs w:val="18"/>
              </w:rPr>
              <w:t>Izpolnjen, podpisan in žigosan.</w:t>
            </w:r>
          </w:p>
        </w:tc>
      </w:tr>
      <w:tr w:rsidR="00842C2C" w14:paraId="6F0D85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2473E" w14:textId="77777777" w:rsidR="00842C2C" w:rsidRDefault="001F656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3DF53" w14:textId="77777777" w:rsidR="00842C2C" w:rsidRDefault="001F6563">
            <w:r>
              <w:rPr>
                <w:rFonts w:ascii="Arial" w:hAnsi="Arial" w:cs="Arial"/>
                <w:color w:val="000000"/>
                <w:position w:val="-2"/>
                <w:sz w:val="18"/>
                <w:szCs w:val="18"/>
              </w:rPr>
              <w:t>Izjava podizvajalca</w:t>
            </w:r>
          </w:p>
          <w:p w14:paraId="7A0B7021"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9A14B" w14:textId="77777777" w:rsidR="00842C2C" w:rsidRDefault="001F6563">
            <w:pPr>
              <w:spacing w:before="135" w:after="135"/>
              <w:jc w:val="both"/>
              <w:textAlignment w:val="center"/>
            </w:pPr>
            <w:r>
              <w:rPr>
                <w:rFonts w:ascii="Arial" w:hAnsi="Arial" w:cs="Arial"/>
                <w:color w:val="000000"/>
                <w:position w:val="-2"/>
                <w:sz w:val="18"/>
                <w:szCs w:val="18"/>
              </w:rPr>
              <w:t>Izpolnjen, podpisan in žigosan.</w:t>
            </w:r>
          </w:p>
        </w:tc>
      </w:tr>
      <w:tr w:rsidR="00842C2C" w14:paraId="479CFA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7FB87" w14:textId="77777777" w:rsidR="00842C2C" w:rsidRDefault="001F6563">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9562A" w14:textId="77777777" w:rsidR="00842C2C" w:rsidRDefault="001F6563">
            <w:r>
              <w:rPr>
                <w:rFonts w:ascii="Arial" w:hAnsi="Arial" w:cs="Arial"/>
                <w:color w:val="000000"/>
                <w:position w:val="-2"/>
                <w:sz w:val="18"/>
                <w:szCs w:val="18"/>
              </w:rPr>
              <w:t>Izjava o nastopu s podizvajalci</w:t>
            </w:r>
          </w:p>
          <w:p w14:paraId="1FAB674C"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68084" w14:textId="77777777" w:rsidR="00842C2C" w:rsidRDefault="001F6563">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842C2C" w14:paraId="3DC843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E3E71" w14:textId="77777777" w:rsidR="00842C2C" w:rsidRDefault="001F6563">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E61C6" w14:textId="77777777" w:rsidR="00842C2C" w:rsidRDefault="001F6563">
            <w:r>
              <w:rPr>
                <w:rFonts w:ascii="Arial" w:hAnsi="Arial" w:cs="Arial"/>
                <w:color w:val="000000"/>
                <w:position w:val="-2"/>
                <w:sz w:val="18"/>
                <w:szCs w:val="18"/>
              </w:rPr>
              <w:t>Izjava o lastniških deležih</w:t>
            </w:r>
          </w:p>
          <w:p w14:paraId="1629B1FD"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DEE35" w14:textId="77777777" w:rsidR="00842C2C" w:rsidRDefault="001F6563">
            <w:pPr>
              <w:spacing w:before="135" w:after="135"/>
              <w:jc w:val="both"/>
              <w:textAlignment w:val="center"/>
            </w:pPr>
            <w:r>
              <w:rPr>
                <w:rFonts w:ascii="Arial" w:hAnsi="Arial" w:cs="Arial"/>
                <w:color w:val="000000"/>
                <w:position w:val="-2"/>
                <w:sz w:val="18"/>
                <w:szCs w:val="18"/>
              </w:rPr>
              <w:t>Izpolnjen, podpisan in žigosan</w:t>
            </w:r>
          </w:p>
        </w:tc>
      </w:tr>
      <w:tr w:rsidR="00842C2C" w14:paraId="504663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0C407" w14:textId="77777777" w:rsidR="00842C2C" w:rsidRDefault="001F656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D21DF" w14:textId="77777777" w:rsidR="00842C2C" w:rsidRDefault="001F6563">
            <w:r>
              <w:rPr>
                <w:rFonts w:ascii="Arial" w:hAnsi="Arial" w:cs="Arial"/>
                <w:color w:val="000000"/>
                <w:position w:val="-2"/>
                <w:sz w:val="18"/>
                <w:szCs w:val="18"/>
              </w:rPr>
              <w:t>Bonitetna ocena</w:t>
            </w:r>
          </w:p>
          <w:p w14:paraId="1A796658"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7FB09" w14:textId="77777777" w:rsidR="00842C2C" w:rsidRDefault="001F6563">
            <w:pPr>
              <w:spacing w:before="135" w:after="135"/>
              <w:jc w:val="both"/>
              <w:textAlignment w:val="center"/>
            </w:pPr>
            <w:r>
              <w:rPr>
                <w:rFonts w:ascii="Arial" w:hAnsi="Arial" w:cs="Arial"/>
                <w:color w:val="000000"/>
                <w:position w:val="-2"/>
                <w:sz w:val="18"/>
                <w:szCs w:val="18"/>
              </w:rPr>
              <w:t>Kot dokazilo bo naročnik upošteval S. BON-1 ali S.BON-1/P oz. drugo ustrezno potrdilo, ki ne smeta biti starejša od datuma objave tega javnega naročila.</w:t>
            </w:r>
          </w:p>
        </w:tc>
      </w:tr>
      <w:tr w:rsidR="00842C2C" w14:paraId="093050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53B63" w14:textId="77777777" w:rsidR="00842C2C" w:rsidRDefault="001F656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41CC8" w14:textId="77777777" w:rsidR="00842C2C" w:rsidRDefault="001F6563">
            <w:r>
              <w:rPr>
                <w:rFonts w:ascii="Arial" w:hAnsi="Arial" w:cs="Arial"/>
                <w:color w:val="000000"/>
                <w:position w:val="-2"/>
                <w:sz w:val="18"/>
                <w:szCs w:val="18"/>
              </w:rPr>
              <w:t>Popis del</w:t>
            </w:r>
          </w:p>
          <w:p w14:paraId="4FF0FA00"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3A791" w14:textId="77777777" w:rsidR="00842C2C" w:rsidRDefault="001F6563">
            <w:pPr>
              <w:spacing w:before="135" w:after="135"/>
              <w:jc w:val="both"/>
              <w:textAlignment w:val="center"/>
            </w:pPr>
            <w:r>
              <w:rPr>
                <w:rFonts w:ascii="Arial" w:hAnsi="Arial" w:cs="Arial"/>
                <w:color w:val="000000"/>
                <w:position w:val="-2"/>
                <w:sz w:val="18"/>
                <w:szCs w:val="18"/>
              </w:rPr>
              <w:t>Izpolnjen.</w:t>
            </w:r>
          </w:p>
        </w:tc>
      </w:tr>
      <w:tr w:rsidR="00842C2C" w14:paraId="4611B7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F9FEB" w14:textId="77777777" w:rsidR="00842C2C" w:rsidRDefault="001F656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6B33E" w14:textId="77777777" w:rsidR="00842C2C" w:rsidRDefault="001F6563">
            <w:r>
              <w:rPr>
                <w:rFonts w:ascii="Arial" w:hAnsi="Arial" w:cs="Arial"/>
                <w:color w:val="000000"/>
                <w:position w:val="-2"/>
                <w:sz w:val="18"/>
                <w:szCs w:val="18"/>
              </w:rPr>
              <w:t>Vzorec pogodbe: VZDRŽEVANJE GOZDNIH CEST V OBČINI ČRNOMELJ V LETIH 2025 IN 2026.</w:t>
            </w:r>
          </w:p>
          <w:p w14:paraId="1BB72632" w14:textId="77777777" w:rsidR="00842C2C" w:rsidRDefault="00842C2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10961" w14:textId="77777777" w:rsidR="00842C2C" w:rsidRDefault="001F6563">
            <w:pPr>
              <w:spacing w:before="135" w:after="135"/>
              <w:jc w:val="both"/>
              <w:textAlignment w:val="center"/>
            </w:pPr>
            <w:r>
              <w:rPr>
                <w:rFonts w:ascii="Arial" w:hAnsi="Arial" w:cs="Arial"/>
                <w:color w:val="000000"/>
                <w:position w:val="-2"/>
                <w:sz w:val="18"/>
                <w:szCs w:val="18"/>
              </w:rPr>
              <w:t>Podpisan (ročno ali elektronsko).</w:t>
            </w:r>
          </w:p>
        </w:tc>
      </w:tr>
    </w:tbl>
    <w:p w14:paraId="30B71E6D" w14:textId="77777777" w:rsidR="00842C2C" w:rsidRDefault="00842C2C">
      <w:pPr>
        <w:sectPr w:rsidR="00842C2C" w:rsidSect="00D931BF">
          <w:pgSz w:w="11906" w:h="16838"/>
          <w:pgMar w:top="1418" w:right="1418" w:bottom="1418" w:left="1418" w:header="567" w:footer="680" w:gutter="0"/>
          <w:cols w:space="708"/>
          <w:docGrid w:linePitch="360"/>
        </w:sectPr>
      </w:pPr>
    </w:p>
    <w:p w14:paraId="7C171429"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C6D5D8F" w14:textId="77777777" w:rsidR="001F6563" w:rsidRPr="00252358" w:rsidRDefault="001F6563" w:rsidP="00252358"/>
    <w:p w14:paraId="2AAB09BF"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EA1B335" w14:textId="77777777" w:rsidR="001F6563" w:rsidRDefault="001F6563" w:rsidP="00EB2A75">
      <w:pPr>
        <w:spacing w:after="120"/>
        <w:rPr>
          <w:rFonts w:ascii="Arial" w:hAnsi="Arial" w:cs="Arial"/>
        </w:rPr>
      </w:pPr>
    </w:p>
    <w:p w14:paraId="1C64FBC1" w14:textId="77777777" w:rsidR="00842C2C" w:rsidRDefault="001F656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Vzdrževanje gozdnih cest v občini Črnomelj 2025 – 2026</w:t>
      </w:r>
      <w:r>
        <w:rPr>
          <w:rFonts w:ascii="Arial" w:hAnsi="Arial" w:cs="Arial"/>
          <w:color w:val="000000"/>
          <w:sz w:val="18"/>
          <w:szCs w:val="18"/>
        </w:rPr>
        <w:t>« dajemo ponudbo, kot sledi:</w:t>
      </w:r>
    </w:p>
    <w:p w14:paraId="691AEC8F" w14:textId="77777777" w:rsidR="00842C2C" w:rsidRDefault="001F656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2C2C" w14:paraId="56CB8DA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F214CC" w14:textId="77777777" w:rsidR="00842C2C" w:rsidRDefault="001F656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B0B4" w14:textId="77777777" w:rsidR="00842C2C" w:rsidRDefault="001F6563">
            <w:r>
              <w:rPr>
                <w:rFonts w:ascii="Arial" w:hAnsi="Arial" w:cs="Arial"/>
                <w:color w:val="000000"/>
                <w:position w:val="-2"/>
                <w:sz w:val="18"/>
                <w:szCs w:val="18"/>
              </w:rPr>
              <w:t> </w:t>
            </w:r>
          </w:p>
        </w:tc>
      </w:tr>
      <w:tr w:rsidR="00842C2C" w14:paraId="302B22C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63C92" w14:textId="77777777" w:rsidR="00842C2C" w:rsidRDefault="001F656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EA560" w14:textId="77777777" w:rsidR="00842C2C" w:rsidRDefault="001F6563">
            <w:r>
              <w:rPr>
                <w:rFonts w:ascii="Arial" w:hAnsi="Arial" w:cs="Arial"/>
                <w:color w:val="000000"/>
                <w:position w:val="-2"/>
                <w:sz w:val="18"/>
                <w:szCs w:val="18"/>
              </w:rPr>
              <w:t> </w:t>
            </w:r>
          </w:p>
        </w:tc>
      </w:tr>
      <w:tr w:rsidR="00842C2C" w14:paraId="630B5A9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E1EA0A" w14:textId="77777777" w:rsidR="00842C2C" w:rsidRDefault="001F656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C2885" w14:textId="77777777" w:rsidR="00842C2C" w:rsidRDefault="001F6563">
            <w:r>
              <w:rPr>
                <w:rFonts w:ascii="Arial" w:hAnsi="Arial" w:cs="Arial"/>
                <w:color w:val="000000"/>
                <w:position w:val="-2"/>
                <w:sz w:val="18"/>
                <w:szCs w:val="18"/>
              </w:rPr>
              <w:t> </w:t>
            </w:r>
          </w:p>
        </w:tc>
      </w:tr>
      <w:tr w:rsidR="00842C2C" w14:paraId="15DD950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E853B" w14:textId="77777777" w:rsidR="00842C2C" w:rsidRDefault="001F656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9FB60" w14:textId="77777777" w:rsidR="00842C2C" w:rsidRDefault="001F6563">
            <w:r>
              <w:rPr>
                <w:rFonts w:ascii="Arial" w:hAnsi="Arial" w:cs="Arial"/>
                <w:color w:val="000000"/>
                <w:position w:val="-2"/>
                <w:sz w:val="18"/>
                <w:szCs w:val="18"/>
              </w:rPr>
              <w:t> </w:t>
            </w:r>
          </w:p>
        </w:tc>
      </w:tr>
    </w:tbl>
    <w:p w14:paraId="70A9F60A" w14:textId="77777777" w:rsidR="00842C2C" w:rsidRDefault="001F656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350E40E" w14:textId="77777777" w:rsidR="00842C2C" w:rsidRDefault="001F6563">
      <w:pPr>
        <w:spacing w:before="225" w:after="225" w:line="240" w:lineRule="auto"/>
      </w:pPr>
      <w:r>
        <w:rPr>
          <w:rFonts w:ascii="Arial" w:hAnsi="Arial" w:cs="Arial"/>
          <w:color w:val="000000"/>
          <w:sz w:val="18"/>
          <w:szCs w:val="18"/>
        </w:rPr>
        <w:t>Ponudbo oddajamo (ustrezno označite):</w:t>
      </w:r>
    </w:p>
    <w:p w14:paraId="1149C1D5" w14:textId="77777777" w:rsidR="00842C2C" w:rsidRDefault="001F6563">
      <w:pPr>
        <w:spacing w:before="225" w:after="225" w:line="240" w:lineRule="auto"/>
      </w:pPr>
      <w:r>
        <w:fldChar w:fldCharType="begin">
          <w:ffData>
            <w:name w:val="cbox16826ebcca1d32"/>
            <w:enabled/>
            <w:calcOnExit w:val="0"/>
            <w:checkBox>
              <w:sizeAuto/>
              <w:default w:val="0"/>
            </w:checkBox>
          </w:ffData>
        </w:fldChar>
      </w:r>
      <w:bookmarkStart w:id="0" w:name="cbox16826ebcca1d32"/>
      <w:r>
        <w:instrText xml:space="preserve"> FORMCHECKBOX </w:instrText>
      </w:r>
      <w:r>
        <w:fldChar w:fldCharType="separate"/>
      </w:r>
      <w:r>
        <w:fldChar w:fldCharType="end"/>
      </w:r>
      <w:bookmarkEnd w:id="0"/>
      <w:r>
        <w:rPr>
          <w:rFonts w:ascii="Arial" w:hAnsi="Arial" w:cs="Arial"/>
          <w:color w:val="000000"/>
          <w:sz w:val="18"/>
          <w:szCs w:val="18"/>
        </w:rPr>
        <w:t> samostojno</w:t>
      </w:r>
    </w:p>
    <w:p w14:paraId="559DCC90" w14:textId="77777777" w:rsidR="00842C2C" w:rsidRDefault="001F6563">
      <w:pPr>
        <w:spacing w:before="225" w:after="225" w:line="240" w:lineRule="auto"/>
      </w:pPr>
      <w:r>
        <w:fldChar w:fldCharType="begin">
          <w:ffData>
            <w:name w:val="cbox16826ebcca1f30"/>
            <w:enabled/>
            <w:calcOnExit w:val="0"/>
            <w:checkBox>
              <w:sizeAuto/>
              <w:default w:val="0"/>
            </w:checkBox>
          </w:ffData>
        </w:fldChar>
      </w:r>
      <w:bookmarkStart w:id="1" w:name="cbox16826ebcca1f30"/>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1BD9565" w14:textId="77777777" w:rsidR="00842C2C" w:rsidRDefault="001F6563">
      <w:pPr>
        <w:spacing w:before="225" w:after="225" w:line="240" w:lineRule="auto"/>
      </w:pPr>
      <w:r>
        <w:fldChar w:fldCharType="begin">
          <w:ffData>
            <w:name w:val="cbox16826ebcca2126"/>
            <w:enabled/>
            <w:calcOnExit w:val="0"/>
            <w:checkBox>
              <w:sizeAuto/>
              <w:default w:val="0"/>
            </w:checkBox>
          </w:ffData>
        </w:fldChar>
      </w:r>
      <w:bookmarkStart w:id="2" w:name="cbox16826ebcca212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118F872" w14:textId="77777777" w:rsidR="00842C2C" w:rsidRDefault="001F6563">
      <w:pPr>
        <w:spacing w:before="225" w:after="225" w:line="240" w:lineRule="auto"/>
      </w:pPr>
      <w:r>
        <w:fldChar w:fldCharType="begin">
          <w:ffData>
            <w:name w:val="cbox16826ebcca2331"/>
            <w:enabled/>
            <w:calcOnExit w:val="0"/>
            <w:checkBox>
              <w:sizeAuto/>
              <w:default w:val="0"/>
            </w:checkBox>
          </w:ffData>
        </w:fldChar>
      </w:r>
      <w:bookmarkStart w:id="3" w:name="cbox16826ebcca2331"/>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5FFDC18" w14:textId="77777777" w:rsidR="00842C2C" w:rsidRDefault="001F656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14" w:type="pct"/>
        <w:tblInd w:w="108" w:type="dxa"/>
        <w:tblLook w:val="04A0" w:firstRow="1" w:lastRow="0" w:firstColumn="1" w:lastColumn="0" w:noHBand="0" w:noVBand="1"/>
      </w:tblPr>
      <w:tblGrid>
        <w:gridCol w:w="2015"/>
        <w:gridCol w:w="2126"/>
        <w:gridCol w:w="1587"/>
        <w:gridCol w:w="1587"/>
        <w:gridCol w:w="1587"/>
      </w:tblGrid>
      <w:tr w:rsidR="00842C2C" w14:paraId="0FEDEC16" w14:textId="77777777" w:rsidTr="005E50DD">
        <w:tc>
          <w:tcPr>
            <w:tcW w:w="201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AB64C7" w14:textId="77777777" w:rsidR="00842C2C" w:rsidRDefault="001F6563">
            <w:pPr>
              <w:jc w:val="center"/>
            </w:pPr>
            <w:r>
              <w:rPr>
                <w:rFonts w:ascii="Arial" w:hAnsi="Arial" w:cs="Arial"/>
                <w:b/>
                <w:bCs/>
                <w:color w:val="000000"/>
                <w:position w:val="-2"/>
                <w:sz w:val="18"/>
                <w:szCs w:val="18"/>
                <w:shd w:val="clear" w:color="auto" w:fill="D1D1D1"/>
              </w:rPr>
              <w:t>Postavka</w:t>
            </w:r>
          </w:p>
        </w:tc>
        <w:tc>
          <w:tcPr>
            <w:tcW w:w="212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46065A" w14:textId="77777777" w:rsidR="00842C2C" w:rsidRDefault="001F6563">
            <w:pPr>
              <w:jc w:val="center"/>
            </w:pPr>
            <w:r>
              <w:rPr>
                <w:rFonts w:ascii="Arial" w:hAnsi="Arial" w:cs="Arial"/>
                <w:b/>
                <w:bCs/>
                <w:color w:val="000000"/>
                <w:position w:val="-2"/>
                <w:sz w:val="18"/>
                <w:szCs w:val="18"/>
                <w:shd w:val="clear" w:color="auto" w:fill="D1D1D1"/>
              </w:rPr>
              <w:t>Opis</w:t>
            </w:r>
          </w:p>
        </w:tc>
        <w:tc>
          <w:tcPr>
            <w:tcW w:w="158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6E7F4B" w14:textId="77777777" w:rsidR="00842C2C" w:rsidRDefault="001F6563">
            <w:pPr>
              <w:jc w:val="center"/>
            </w:pPr>
            <w:r>
              <w:rPr>
                <w:rFonts w:ascii="Arial" w:hAnsi="Arial" w:cs="Arial"/>
                <w:b/>
                <w:bCs/>
                <w:color w:val="000000"/>
                <w:position w:val="-2"/>
                <w:sz w:val="18"/>
                <w:szCs w:val="18"/>
                <w:shd w:val="clear" w:color="auto" w:fill="D1D1D1"/>
              </w:rPr>
              <w:t>Vrednost brez DDV</w:t>
            </w:r>
          </w:p>
        </w:tc>
        <w:tc>
          <w:tcPr>
            <w:tcW w:w="158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16167E" w14:textId="77777777" w:rsidR="00842C2C" w:rsidRDefault="001F6563">
            <w:pPr>
              <w:jc w:val="center"/>
            </w:pPr>
            <w:r>
              <w:rPr>
                <w:rFonts w:ascii="Arial" w:hAnsi="Arial" w:cs="Arial"/>
                <w:b/>
                <w:bCs/>
                <w:color w:val="000000"/>
                <w:position w:val="-2"/>
                <w:sz w:val="18"/>
                <w:szCs w:val="18"/>
                <w:shd w:val="clear" w:color="auto" w:fill="D1D1D1"/>
              </w:rPr>
              <w:t>DDV</w:t>
            </w:r>
          </w:p>
        </w:tc>
        <w:tc>
          <w:tcPr>
            <w:tcW w:w="158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69CD18" w14:textId="77777777" w:rsidR="00842C2C" w:rsidRDefault="001F6563">
            <w:pPr>
              <w:jc w:val="center"/>
            </w:pPr>
            <w:r>
              <w:rPr>
                <w:rFonts w:ascii="Arial" w:hAnsi="Arial" w:cs="Arial"/>
                <w:b/>
                <w:bCs/>
                <w:color w:val="000000"/>
                <w:position w:val="-2"/>
                <w:sz w:val="18"/>
                <w:szCs w:val="18"/>
                <w:shd w:val="clear" w:color="auto" w:fill="D1D1D1"/>
              </w:rPr>
              <w:t>Vrednost z DDV</w:t>
            </w:r>
          </w:p>
        </w:tc>
      </w:tr>
      <w:tr w:rsidR="00842C2C" w14:paraId="3C553A09" w14:textId="77777777" w:rsidTr="005E50DD">
        <w:tc>
          <w:tcPr>
            <w:tcW w:w="20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6BDB7" w14:textId="77777777" w:rsidR="00842C2C" w:rsidRDefault="001F6563">
            <w:pPr>
              <w:jc w:val="both"/>
            </w:pPr>
            <w:r>
              <w:rPr>
                <w:rFonts w:ascii="Arial" w:hAnsi="Arial" w:cs="Arial"/>
                <w:color w:val="000000"/>
                <w:position w:val="-2"/>
                <w:sz w:val="18"/>
                <w:szCs w:val="18"/>
              </w:rPr>
              <w:t>Vzdrževanje gozdnih cest v občini Črnomelj 2025 – 2026</w:t>
            </w:r>
          </w:p>
        </w:tc>
        <w:tc>
          <w:tcPr>
            <w:tcW w:w="212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8F864" w14:textId="77777777" w:rsidR="00842C2C" w:rsidRDefault="001F6563">
            <w:pPr>
              <w:jc w:val="both"/>
            </w:pPr>
            <w:r>
              <w:rPr>
                <w:rFonts w:ascii="Arial" w:hAnsi="Arial" w:cs="Arial"/>
                <w:color w:val="000000"/>
                <w:position w:val="-2"/>
                <w:sz w:val="18"/>
                <w:szCs w:val="18"/>
              </w:rPr>
              <w:t>vsa dela po izpolnjenem priloženem popisu del</w:t>
            </w:r>
          </w:p>
        </w:tc>
        <w:tc>
          <w:tcPr>
            <w:tcW w:w="15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DBECF" w14:textId="77777777" w:rsidR="00842C2C" w:rsidRDefault="001F6563">
            <w:r>
              <w:rPr>
                <w:rFonts w:ascii="Arial" w:hAnsi="Arial" w:cs="Arial"/>
                <w:color w:val="000000"/>
                <w:position w:val="-2"/>
                <w:sz w:val="18"/>
                <w:szCs w:val="18"/>
              </w:rPr>
              <w:t> </w:t>
            </w:r>
          </w:p>
        </w:tc>
        <w:tc>
          <w:tcPr>
            <w:tcW w:w="15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E0B07" w14:textId="77777777" w:rsidR="00842C2C" w:rsidRDefault="001F6563">
            <w:r>
              <w:rPr>
                <w:rFonts w:ascii="Arial" w:hAnsi="Arial" w:cs="Arial"/>
                <w:color w:val="000000"/>
                <w:position w:val="-2"/>
                <w:sz w:val="18"/>
                <w:szCs w:val="18"/>
              </w:rPr>
              <w:t> </w:t>
            </w:r>
          </w:p>
        </w:tc>
        <w:tc>
          <w:tcPr>
            <w:tcW w:w="15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9E0E3" w14:textId="77777777" w:rsidR="00842C2C" w:rsidRDefault="001F6563">
            <w:r>
              <w:rPr>
                <w:rFonts w:ascii="Arial" w:hAnsi="Arial" w:cs="Arial"/>
                <w:color w:val="000000"/>
                <w:position w:val="-2"/>
                <w:sz w:val="18"/>
                <w:szCs w:val="18"/>
              </w:rPr>
              <w:t> </w:t>
            </w:r>
          </w:p>
        </w:tc>
      </w:tr>
      <w:tr w:rsidR="00842C2C" w14:paraId="71ACB522" w14:textId="77777777" w:rsidTr="005E50DD">
        <w:tc>
          <w:tcPr>
            <w:tcW w:w="201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A02F61" w14:textId="77777777" w:rsidR="00842C2C" w:rsidRDefault="001F6563">
            <w:pPr>
              <w:jc w:val="right"/>
            </w:pPr>
            <w:r>
              <w:rPr>
                <w:rFonts w:ascii="Arial" w:hAnsi="Arial" w:cs="Arial"/>
                <w:b/>
                <w:bCs/>
                <w:color w:val="000000"/>
                <w:position w:val="-2"/>
                <w:sz w:val="18"/>
                <w:szCs w:val="18"/>
                <w:shd w:val="clear" w:color="auto" w:fill="CCCCCC"/>
              </w:rPr>
              <w:t>Skupaj</w:t>
            </w:r>
          </w:p>
        </w:tc>
        <w:tc>
          <w:tcPr>
            <w:tcW w:w="212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467A5A" w14:textId="77777777" w:rsidR="00842C2C" w:rsidRDefault="001F6563">
            <w:r>
              <w:rPr>
                <w:rFonts w:ascii="Arial" w:hAnsi="Arial" w:cs="Arial"/>
                <w:color w:val="000000"/>
                <w:position w:val="-2"/>
                <w:sz w:val="18"/>
                <w:szCs w:val="18"/>
                <w:shd w:val="clear" w:color="auto" w:fill="CCCCCC"/>
              </w:rPr>
              <w:t> </w:t>
            </w:r>
          </w:p>
        </w:tc>
        <w:tc>
          <w:tcPr>
            <w:tcW w:w="158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D08790" w14:textId="77777777" w:rsidR="00842C2C" w:rsidRDefault="001F6563">
            <w:r>
              <w:rPr>
                <w:rFonts w:ascii="Arial" w:hAnsi="Arial" w:cs="Arial"/>
                <w:color w:val="000000"/>
                <w:position w:val="-2"/>
                <w:sz w:val="18"/>
                <w:szCs w:val="18"/>
                <w:shd w:val="clear" w:color="auto" w:fill="CCCCCC"/>
              </w:rPr>
              <w:t> </w:t>
            </w:r>
          </w:p>
        </w:tc>
        <w:tc>
          <w:tcPr>
            <w:tcW w:w="158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D9A58" w14:textId="77777777" w:rsidR="00842C2C" w:rsidRDefault="001F6563">
            <w:r>
              <w:rPr>
                <w:rFonts w:ascii="Arial" w:hAnsi="Arial" w:cs="Arial"/>
                <w:color w:val="000000"/>
                <w:position w:val="-2"/>
                <w:sz w:val="18"/>
                <w:szCs w:val="18"/>
                <w:shd w:val="clear" w:color="auto" w:fill="CCCCCC"/>
              </w:rPr>
              <w:t> </w:t>
            </w:r>
          </w:p>
        </w:tc>
        <w:tc>
          <w:tcPr>
            <w:tcW w:w="158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47058C" w14:textId="77777777" w:rsidR="00842C2C" w:rsidRDefault="001F6563">
            <w:r>
              <w:rPr>
                <w:rFonts w:ascii="Arial" w:hAnsi="Arial" w:cs="Arial"/>
                <w:color w:val="000000"/>
                <w:position w:val="-2"/>
                <w:sz w:val="18"/>
                <w:szCs w:val="18"/>
                <w:shd w:val="clear" w:color="auto" w:fill="CCCCCC"/>
              </w:rPr>
              <w:t> </w:t>
            </w:r>
          </w:p>
        </w:tc>
      </w:tr>
    </w:tbl>
    <w:p w14:paraId="09ADBB10" w14:textId="77777777" w:rsidR="00842C2C" w:rsidRDefault="001F6563">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68EE02E4" w14:textId="77777777" w:rsidR="00842C2C" w:rsidRDefault="001F6563">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0DF1D9DF" w14:textId="77777777" w:rsidR="00842C2C" w:rsidRDefault="001F6563">
      <w:pPr>
        <w:spacing w:before="225" w:after="225" w:line="240" w:lineRule="auto"/>
      </w:pPr>
      <w:r>
        <w:rPr>
          <w:rFonts w:ascii="Arial" w:hAnsi="Arial" w:cs="Arial"/>
          <w:color w:val="000000"/>
          <w:sz w:val="18"/>
          <w:szCs w:val="18"/>
        </w:rPr>
        <w:lastRenderedPageBreak/>
        <w:t>Ponudba mora biti veljavna najmanj do navedenega roka. Prekratka veljavnost ponudbe pomeni razlog za zavrnitev ponudbe.</w:t>
      </w:r>
    </w:p>
    <w:p w14:paraId="123FE8DA" w14:textId="0D99E14B" w:rsidR="00842C2C" w:rsidRDefault="001F6563">
      <w:pPr>
        <w:spacing w:before="225" w:after="225" w:line="240" w:lineRule="auto"/>
      </w:pPr>
      <w:r>
        <w:rPr>
          <w:rFonts w:ascii="Arial" w:hAnsi="Arial" w:cs="Arial"/>
          <w:b/>
          <w:bCs/>
          <w:color w:val="000000"/>
          <w:sz w:val="18"/>
          <w:szCs w:val="18"/>
        </w:rPr>
        <w:t>IV. Podatki o plačilu </w:t>
      </w:r>
    </w:p>
    <w:p w14:paraId="38D4A672" w14:textId="77777777" w:rsidR="00842C2C" w:rsidRDefault="001F6563">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102468B" w14:textId="77777777" w:rsidR="00842C2C" w:rsidRDefault="001F6563">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 na strani naročnika.</w:t>
      </w:r>
    </w:p>
    <w:p w14:paraId="7A69EC59" w14:textId="04D5DC7A" w:rsidR="00842C2C" w:rsidRDefault="001F6563">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055C985" w14:textId="2A205C05" w:rsidR="00842C2C" w:rsidRDefault="001F6563">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842C2C" w14:paraId="151E0535"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20CE94" w14:textId="77777777" w:rsidR="00842C2C" w:rsidRDefault="001F6563">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1E6BF" w14:textId="77777777" w:rsidR="00842C2C" w:rsidRDefault="001F6563">
            <w:r>
              <w:rPr>
                <w:rFonts w:ascii="Arial" w:hAnsi="Arial" w:cs="Arial"/>
                <w:color w:val="000000"/>
                <w:position w:val="-2"/>
                <w:sz w:val="18"/>
                <w:szCs w:val="18"/>
              </w:rPr>
              <w:t> </w:t>
            </w:r>
          </w:p>
        </w:tc>
      </w:tr>
      <w:tr w:rsidR="00842C2C" w14:paraId="092A3A43"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BA713C" w14:textId="77777777" w:rsidR="00842C2C" w:rsidRDefault="001F6563">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6E05D" w14:textId="77777777" w:rsidR="00842C2C" w:rsidRDefault="001F6563">
            <w:r>
              <w:rPr>
                <w:rFonts w:ascii="Arial" w:hAnsi="Arial" w:cs="Arial"/>
                <w:color w:val="000000"/>
                <w:position w:val="-2"/>
                <w:sz w:val="18"/>
                <w:szCs w:val="18"/>
              </w:rPr>
              <w:t> </w:t>
            </w:r>
          </w:p>
        </w:tc>
      </w:tr>
      <w:tr w:rsidR="00842C2C" w14:paraId="0DD902A2"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09D42A" w14:textId="77777777" w:rsidR="00842C2C" w:rsidRDefault="001F6563">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D0F18" w14:textId="77777777" w:rsidR="00842C2C" w:rsidRDefault="001F6563">
            <w:r>
              <w:rPr>
                <w:rFonts w:ascii="Arial" w:hAnsi="Arial" w:cs="Arial"/>
                <w:color w:val="000000"/>
                <w:position w:val="-2"/>
                <w:sz w:val="18"/>
                <w:szCs w:val="18"/>
              </w:rPr>
              <w:t> </w:t>
            </w:r>
          </w:p>
        </w:tc>
      </w:tr>
      <w:tr w:rsidR="00842C2C" w14:paraId="658E67F5"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46BE84" w14:textId="77777777" w:rsidR="00842C2C" w:rsidRDefault="001F6563">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7BA9A" w14:textId="77777777" w:rsidR="00842C2C" w:rsidRDefault="001F6563">
            <w:r>
              <w:rPr>
                <w:rFonts w:ascii="Arial" w:hAnsi="Arial" w:cs="Arial"/>
                <w:color w:val="000000"/>
                <w:position w:val="-2"/>
                <w:sz w:val="18"/>
                <w:szCs w:val="18"/>
              </w:rPr>
              <w:t> </w:t>
            </w:r>
          </w:p>
        </w:tc>
      </w:tr>
      <w:tr w:rsidR="00842C2C" w14:paraId="4BAA220C"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36FCD2" w14:textId="77777777" w:rsidR="00842C2C" w:rsidRDefault="001F6563">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BD76" w14:textId="77777777" w:rsidR="00842C2C" w:rsidRDefault="001F6563">
            <w:r>
              <w:rPr>
                <w:rFonts w:ascii="Arial" w:hAnsi="Arial" w:cs="Arial"/>
                <w:color w:val="000000"/>
                <w:position w:val="-2"/>
                <w:sz w:val="18"/>
                <w:szCs w:val="18"/>
              </w:rPr>
              <w:t> </w:t>
            </w:r>
          </w:p>
        </w:tc>
      </w:tr>
      <w:tr w:rsidR="00842C2C" w14:paraId="0A3721C3"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8F974" w14:textId="77777777" w:rsidR="00842C2C" w:rsidRDefault="001F6563">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6C1D6" w14:textId="77777777" w:rsidR="00842C2C" w:rsidRDefault="001F6563">
            <w:r>
              <w:rPr>
                <w:rFonts w:ascii="Arial" w:hAnsi="Arial" w:cs="Arial"/>
                <w:color w:val="000000"/>
                <w:position w:val="-2"/>
                <w:sz w:val="18"/>
                <w:szCs w:val="18"/>
              </w:rPr>
              <w:t> </w:t>
            </w:r>
          </w:p>
        </w:tc>
      </w:tr>
      <w:tr w:rsidR="00842C2C" w14:paraId="59337C88"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16E26D" w14:textId="77777777" w:rsidR="00842C2C" w:rsidRDefault="001F6563">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92600" w14:textId="77777777" w:rsidR="00842C2C" w:rsidRDefault="001F6563">
            <w:r>
              <w:rPr>
                <w:rFonts w:ascii="Arial" w:hAnsi="Arial" w:cs="Arial"/>
                <w:color w:val="000000"/>
                <w:position w:val="-2"/>
                <w:sz w:val="18"/>
                <w:szCs w:val="18"/>
              </w:rPr>
              <w:t> </w:t>
            </w:r>
          </w:p>
        </w:tc>
      </w:tr>
      <w:tr w:rsidR="00842C2C" w14:paraId="68D79034"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3D4D2F" w14:textId="77777777" w:rsidR="00842C2C" w:rsidRDefault="001F6563">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6DB4A" w14:textId="77777777" w:rsidR="00842C2C" w:rsidRDefault="001F6563">
            <w:r>
              <w:rPr>
                <w:rFonts w:ascii="Arial" w:hAnsi="Arial" w:cs="Arial"/>
                <w:color w:val="000000"/>
                <w:position w:val="-2"/>
                <w:sz w:val="18"/>
                <w:szCs w:val="18"/>
              </w:rPr>
              <w:t> </w:t>
            </w:r>
          </w:p>
        </w:tc>
      </w:tr>
      <w:tr w:rsidR="00842C2C" w14:paraId="738198B6"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C41181" w14:textId="77777777" w:rsidR="00842C2C" w:rsidRDefault="001F656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049F1" w14:textId="77777777" w:rsidR="00842C2C" w:rsidRDefault="001F6563">
            <w:r>
              <w:rPr>
                <w:rFonts w:ascii="Arial" w:hAnsi="Arial" w:cs="Arial"/>
                <w:color w:val="000000"/>
                <w:position w:val="-2"/>
                <w:sz w:val="18"/>
                <w:szCs w:val="18"/>
              </w:rPr>
              <w:t> </w:t>
            </w:r>
          </w:p>
        </w:tc>
      </w:tr>
      <w:tr w:rsidR="00842C2C" w14:paraId="44467FF6" w14:textId="77777777" w:rsidTr="005E50D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CC6930" w14:textId="77777777" w:rsidR="00842C2C" w:rsidRDefault="001F656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C4602" w14:textId="77777777" w:rsidR="00842C2C" w:rsidRDefault="001F6563">
            <w:r>
              <w:rPr>
                <w:rFonts w:ascii="Arial" w:hAnsi="Arial" w:cs="Arial"/>
                <w:color w:val="000000"/>
                <w:position w:val="-2"/>
                <w:sz w:val="18"/>
                <w:szCs w:val="18"/>
              </w:rPr>
              <w:t> </w:t>
            </w:r>
          </w:p>
        </w:tc>
      </w:tr>
      <w:tr w:rsidR="00842C2C" w14:paraId="042842AD" w14:textId="77777777" w:rsidTr="005E50DD">
        <w:tblPrEx>
          <w:shd w:val="clear" w:color="auto" w:fill="auto"/>
        </w:tblPrEx>
        <w:tc>
          <w:tcPr>
            <w:tcW w:w="8745" w:type="dxa"/>
            <w:gridSpan w:val="5"/>
            <w:tcMar>
              <w:top w:w="75" w:type="dxa"/>
              <w:bottom w:w="75" w:type="dxa"/>
            </w:tcMar>
            <w:vAlign w:val="center"/>
          </w:tcPr>
          <w:p w14:paraId="44797FCA" w14:textId="77777777" w:rsidR="00842C2C" w:rsidRDefault="001F6563">
            <w:pPr>
              <w:spacing w:before="135" w:after="135"/>
              <w:textAlignment w:val="center"/>
            </w:pPr>
            <w:r>
              <w:rPr>
                <w:rFonts w:ascii="Arial" w:hAnsi="Arial" w:cs="Arial"/>
                <w:color w:val="000000"/>
                <w:position w:val="-2"/>
                <w:sz w:val="18"/>
                <w:szCs w:val="18"/>
              </w:rPr>
              <w:t> </w:t>
            </w:r>
          </w:p>
        </w:tc>
      </w:tr>
      <w:tr w:rsidR="00842C2C" w14:paraId="3377EFEE" w14:textId="77777777" w:rsidTr="005E50DD">
        <w:tblPrEx>
          <w:shd w:val="clear" w:color="auto" w:fill="auto"/>
        </w:tblPrEx>
        <w:tc>
          <w:tcPr>
            <w:tcW w:w="4080" w:type="dxa"/>
            <w:gridSpan w:val="3"/>
            <w:tcMar>
              <w:top w:w="75" w:type="dxa"/>
              <w:bottom w:w="75" w:type="dxa"/>
            </w:tcMar>
            <w:vAlign w:val="center"/>
          </w:tcPr>
          <w:p w14:paraId="1792959B" w14:textId="77777777" w:rsidR="00842C2C" w:rsidRDefault="001F6563">
            <w:r>
              <w:rPr>
                <w:rFonts w:ascii="Arial" w:hAnsi="Arial" w:cs="Arial"/>
                <w:color w:val="000000"/>
                <w:position w:val="-2"/>
                <w:sz w:val="18"/>
                <w:szCs w:val="18"/>
              </w:rPr>
              <w:t>Kraj in datum:</w:t>
            </w:r>
          </w:p>
        </w:tc>
        <w:tc>
          <w:tcPr>
            <w:tcW w:w="0" w:type="auto"/>
            <w:gridSpan w:val="2"/>
            <w:tcMar>
              <w:top w:w="75" w:type="dxa"/>
              <w:bottom w:w="75" w:type="dxa"/>
            </w:tcMar>
            <w:vAlign w:val="center"/>
          </w:tcPr>
          <w:p w14:paraId="6D821BF8" w14:textId="77777777" w:rsidR="00842C2C" w:rsidRDefault="001F6563">
            <w:pPr>
              <w:jc w:val="center"/>
            </w:pPr>
            <w:r>
              <w:rPr>
                <w:rFonts w:ascii="Arial" w:hAnsi="Arial" w:cs="Arial"/>
                <w:color w:val="000000"/>
                <w:position w:val="-2"/>
                <w:sz w:val="18"/>
                <w:szCs w:val="18"/>
              </w:rPr>
              <w:t>Ime in priimek: _____________________</w:t>
            </w:r>
          </w:p>
        </w:tc>
      </w:tr>
      <w:tr w:rsidR="00842C2C" w14:paraId="5C362485" w14:textId="77777777" w:rsidTr="005E50DD">
        <w:tblPrEx>
          <w:shd w:val="clear" w:color="auto" w:fill="auto"/>
        </w:tblPrEx>
        <w:tc>
          <w:tcPr>
            <w:tcW w:w="4080" w:type="dxa"/>
            <w:gridSpan w:val="3"/>
            <w:tcMar>
              <w:top w:w="75" w:type="dxa"/>
              <w:bottom w:w="75" w:type="dxa"/>
            </w:tcMar>
            <w:vAlign w:val="center"/>
          </w:tcPr>
          <w:p w14:paraId="1B3C5A99" w14:textId="77777777" w:rsidR="00842C2C" w:rsidRDefault="001F6563">
            <w:r>
              <w:rPr>
                <w:rFonts w:ascii="Arial" w:hAnsi="Arial" w:cs="Arial"/>
                <w:color w:val="000000"/>
                <w:position w:val="-2"/>
                <w:sz w:val="18"/>
                <w:szCs w:val="18"/>
              </w:rPr>
              <w:t> </w:t>
            </w:r>
          </w:p>
        </w:tc>
        <w:tc>
          <w:tcPr>
            <w:tcW w:w="0" w:type="auto"/>
            <w:gridSpan w:val="2"/>
            <w:tcMar>
              <w:top w:w="75" w:type="dxa"/>
              <w:bottom w:w="75" w:type="dxa"/>
            </w:tcMar>
            <w:vAlign w:val="center"/>
          </w:tcPr>
          <w:p w14:paraId="756C70F4" w14:textId="77777777" w:rsidR="00842C2C" w:rsidRDefault="001F6563">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2423E11A" w14:textId="77777777" w:rsidR="00842C2C" w:rsidRDefault="001F6563">
      <w:pPr>
        <w:spacing w:before="225" w:after="225" w:line="240" w:lineRule="auto"/>
        <w:sectPr w:rsidR="00842C2C"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0F7F73AC"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7853D11" w14:textId="77777777" w:rsidR="001F6563" w:rsidRPr="00252358" w:rsidRDefault="001F6563" w:rsidP="005E50DD">
      <w:pPr>
        <w:spacing w:after="0" w:line="240" w:lineRule="auto"/>
      </w:pPr>
    </w:p>
    <w:p w14:paraId="3D8475C4"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DA6A9B6" w14:textId="77777777" w:rsidR="001F6563" w:rsidRDefault="001F6563" w:rsidP="00EB2A75">
      <w:pPr>
        <w:spacing w:after="120"/>
        <w:rPr>
          <w:rFonts w:ascii="Arial" w:hAnsi="Arial" w:cs="Arial"/>
        </w:rPr>
      </w:pPr>
    </w:p>
    <w:p w14:paraId="1DC965DD" w14:textId="77777777" w:rsidR="00842C2C" w:rsidRDefault="001F6563">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Vzdrževanje gozdnih cest v občini Črnomelj 2025 – 2026</w:t>
      </w:r>
      <w:r>
        <w:rPr>
          <w:rFonts w:ascii="Arial" w:hAnsi="Arial" w:cs="Arial"/>
          <w:color w:val="000000"/>
          <w:sz w:val="18"/>
          <w:szCs w:val="18"/>
        </w:rPr>
        <w:t>«,</w:t>
      </w:r>
    </w:p>
    <w:p w14:paraId="52559258" w14:textId="77777777" w:rsidR="00842C2C" w:rsidRDefault="001F6563">
      <w:pPr>
        <w:spacing w:before="225" w:after="225" w:line="240" w:lineRule="auto"/>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7DC299D" w14:textId="77777777" w:rsidR="00842C2C" w:rsidRDefault="001F6563">
      <w:pPr>
        <w:spacing w:before="225" w:after="225" w:line="240" w:lineRule="auto"/>
      </w:pPr>
      <w:r>
        <w:rPr>
          <w:rFonts w:ascii="Arial" w:hAnsi="Arial" w:cs="Arial"/>
          <w:i/>
          <w:iCs/>
          <w:color w:val="000000"/>
          <w:sz w:val="18"/>
          <w:szCs w:val="18"/>
        </w:rPr>
        <w:t>(naziv ponudnika, partnerja v skupni ponudbi)</w:t>
      </w:r>
    </w:p>
    <w:p w14:paraId="1435383D" w14:textId="77777777" w:rsidR="00842C2C" w:rsidRDefault="001F6563">
      <w:pPr>
        <w:spacing w:before="225" w:after="225" w:line="240" w:lineRule="auto"/>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2C2C" w14:paraId="440B7D98" w14:textId="77777777">
        <w:tc>
          <w:tcPr>
            <w:tcW w:w="0" w:type="auto"/>
            <w:tcMar>
              <w:top w:w="0" w:type="auto"/>
              <w:bottom w:w="0" w:type="auto"/>
            </w:tcMar>
          </w:tcPr>
          <w:p w14:paraId="58BB4B95"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44F81A6"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92D9413"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4965D6B"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78A9469"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A6C3F03"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5BA18C6"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F555719"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7FB1486"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64F4C97"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B3A3D0E"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4453A32"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ED67085"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3A78EC9"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E1D8126"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CF05742"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B50719E"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82390F1"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77C3F86"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49DC695"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3D7FFDF"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07FDB44" w14:textId="77777777" w:rsidR="00842C2C" w:rsidRDefault="001F6563">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6D6EAAC" w14:textId="77777777" w:rsidR="005E50DD" w:rsidRDefault="005E50DD">
      <w:pPr>
        <w:spacing w:before="225" w:after="225" w:line="240" w:lineRule="auto"/>
        <w:rPr>
          <w:rFonts w:ascii="Arial" w:hAnsi="Arial" w:cs="Arial"/>
          <w:color w:val="000000"/>
          <w:sz w:val="18"/>
          <w:szCs w:val="18"/>
        </w:rPr>
      </w:pPr>
    </w:p>
    <w:p w14:paraId="07DE0B69" w14:textId="23EF1A76" w:rsidR="00842C2C" w:rsidRDefault="001F6563">
      <w:pPr>
        <w:spacing w:before="225" w:after="225" w:line="240" w:lineRule="auto"/>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2C2C" w14:paraId="68F19673" w14:textId="77777777">
        <w:tc>
          <w:tcPr>
            <w:tcW w:w="0" w:type="auto"/>
            <w:tcMar>
              <w:top w:w="0" w:type="auto"/>
              <w:bottom w:w="0" w:type="auto"/>
            </w:tcMar>
          </w:tcPr>
          <w:p w14:paraId="6C687C41"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F73C3E5"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72F12D1"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F1A1B0"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7D49488"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531D11"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C8EF216"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2EA18D3"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C72089"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737DEFE"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5728B17"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64EE2DF"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B62660B" w14:textId="77777777" w:rsidR="00842C2C" w:rsidRDefault="001F6563">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725AD8B" w14:textId="77777777" w:rsidR="00842C2C" w:rsidRDefault="001F656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B7F7953" w14:textId="77777777" w:rsidR="00842C2C" w:rsidRDefault="001F6563">
      <w:pPr>
        <w:spacing w:before="225" w:after="225" w:line="240" w:lineRule="auto"/>
      </w:pPr>
      <w:r>
        <w:rPr>
          <w:rFonts w:ascii="Arial" w:hAnsi="Arial" w:cs="Arial"/>
          <w:color w:val="000000"/>
          <w:sz w:val="18"/>
          <w:szCs w:val="18"/>
        </w:rPr>
        <w:t>Spodaj podpisani dajem/o uradno soglasje, da </w:t>
      </w:r>
      <w:r>
        <w:rPr>
          <w:rFonts w:ascii="Arial" w:hAnsi="Arial" w:cs="Arial"/>
          <w:b/>
          <w:bCs/>
          <w:color w:val="000000"/>
          <w:sz w:val="18"/>
          <w:szCs w:val="18"/>
        </w:rPr>
        <w:t>OBČINA ČRNOMELJ, Trg svobode 3, 8340 Črnomelj</w:t>
      </w:r>
      <w:r>
        <w:rPr>
          <w:rFonts w:ascii="Arial" w:hAnsi="Arial" w:cs="Arial"/>
          <w:color w:val="000000"/>
          <w:sz w:val="18"/>
          <w:szCs w:val="18"/>
        </w:rPr>
        <w:t>  v zvezi z oddajo javnega naročila za namene </w:t>
      </w:r>
      <w:r>
        <w:rPr>
          <w:rFonts w:ascii="Arial" w:hAnsi="Arial" w:cs="Arial"/>
          <w:b/>
          <w:bCs/>
          <w:color w:val="000000"/>
          <w:sz w:val="18"/>
          <w:szCs w:val="18"/>
        </w:rPr>
        <w:t>Vzdrževanje gozdnih cest v občini Črnomelj 2025 – 2026,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45E381A" w14:textId="77777777" w:rsidR="00842C2C" w:rsidRDefault="001F6563">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2C2C" w14:paraId="312813E8" w14:textId="77777777">
        <w:tc>
          <w:tcPr>
            <w:tcW w:w="2500" w:type="pct"/>
            <w:tcMar>
              <w:top w:w="75" w:type="dxa"/>
              <w:bottom w:w="75" w:type="dxa"/>
            </w:tcMar>
            <w:vAlign w:val="center"/>
          </w:tcPr>
          <w:p w14:paraId="2D9AF3D8" w14:textId="77777777" w:rsidR="00842C2C" w:rsidRDefault="001F6563">
            <w:r>
              <w:rPr>
                <w:rFonts w:ascii="Arial" w:hAnsi="Arial" w:cs="Arial"/>
                <w:color w:val="000000"/>
                <w:position w:val="-2"/>
                <w:sz w:val="18"/>
                <w:szCs w:val="18"/>
              </w:rPr>
              <w:t>Kraj in datum:</w:t>
            </w:r>
          </w:p>
        </w:tc>
        <w:tc>
          <w:tcPr>
            <w:tcW w:w="0" w:type="auto"/>
            <w:tcMar>
              <w:top w:w="75" w:type="dxa"/>
              <w:bottom w:w="75" w:type="dxa"/>
            </w:tcMar>
            <w:vAlign w:val="center"/>
          </w:tcPr>
          <w:p w14:paraId="2C897A5D" w14:textId="77777777" w:rsidR="00842C2C" w:rsidRDefault="001F6563">
            <w:r>
              <w:rPr>
                <w:rFonts w:ascii="Arial" w:hAnsi="Arial" w:cs="Arial"/>
                <w:color w:val="000000"/>
                <w:position w:val="-2"/>
                <w:sz w:val="18"/>
                <w:szCs w:val="18"/>
              </w:rPr>
              <w:t>Ime in priimek: _____________________</w:t>
            </w:r>
          </w:p>
        </w:tc>
      </w:tr>
      <w:tr w:rsidR="00842C2C" w14:paraId="12B680D8" w14:textId="77777777">
        <w:tc>
          <w:tcPr>
            <w:tcW w:w="2500" w:type="pct"/>
            <w:tcMar>
              <w:top w:w="75" w:type="dxa"/>
              <w:bottom w:w="75" w:type="dxa"/>
            </w:tcMar>
            <w:vAlign w:val="center"/>
          </w:tcPr>
          <w:p w14:paraId="6990881D" w14:textId="77777777" w:rsidR="00842C2C" w:rsidRDefault="001F6563">
            <w:r>
              <w:rPr>
                <w:rFonts w:ascii="Arial" w:hAnsi="Arial" w:cs="Arial"/>
                <w:color w:val="000000"/>
                <w:position w:val="-2"/>
                <w:sz w:val="18"/>
                <w:szCs w:val="18"/>
              </w:rPr>
              <w:t> </w:t>
            </w:r>
          </w:p>
        </w:tc>
        <w:tc>
          <w:tcPr>
            <w:tcW w:w="0" w:type="auto"/>
            <w:tcMar>
              <w:top w:w="75" w:type="dxa"/>
              <w:bottom w:w="75" w:type="dxa"/>
            </w:tcMar>
            <w:vAlign w:val="center"/>
          </w:tcPr>
          <w:p w14:paraId="68C2C2C2" w14:textId="77777777" w:rsidR="00842C2C" w:rsidRDefault="001F6563">
            <w:pPr>
              <w:jc w:val="center"/>
            </w:pPr>
            <w:r>
              <w:rPr>
                <w:rFonts w:ascii="Arial" w:hAnsi="Arial" w:cs="Arial"/>
                <w:color w:val="A9A9A9"/>
                <w:position w:val="-2"/>
                <w:sz w:val="18"/>
                <w:szCs w:val="18"/>
              </w:rPr>
              <w:t>(žig in podpis)</w:t>
            </w:r>
          </w:p>
        </w:tc>
      </w:tr>
    </w:tbl>
    <w:p w14:paraId="7E799550" w14:textId="77777777" w:rsidR="00842C2C" w:rsidRDefault="001F6563">
      <w:pPr>
        <w:spacing w:before="225" w:after="225" w:line="240" w:lineRule="auto"/>
      </w:pPr>
      <w:r>
        <w:rPr>
          <w:rFonts w:ascii="Arial" w:hAnsi="Arial" w:cs="Arial"/>
          <w:color w:val="000000"/>
          <w:sz w:val="18"/>
          <w:szCs w:val="18"/>
        </w:rPr>
        <w:t> </w:t>
      </w:r>
    </w:p>
    <w:p w14:paraId="19621CC5" w14:textId="77777777" w:rsidR="00842C2C" w:rsidRDefault="00842C2C">
      <w:pPr>
        <w:sectPr w:rsidR="00842C2C" w:rsidSect="006E7A2B">
          <w:footerReference w:type="default" r:id="rId13"/>
          <w:pgSz w:w="11906" w:h="16838"/>
          <w:pgMar w:top="1418" w:right="1418" w:bottom="1418" w:left="1418" w:header="567" w:footer="596" w:gutter="0"/>
          <w:cols w:space="708"/>
          <w:docGrid w:linePitch="360"/>
        </w:sectPr>
      </w:pPr>
    </w:p>
    <w:p w14:paraId="63F66B09"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F751E51" w14:textId="77777777" w:rsidR="001F6563" w:rsidRPr="00252358" w:rsidRDefault="001F6563" w:rsidP="00252358"/>
    <w:p w14:paraId="4B1918C3"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D7DD1D" w14:textId="77777777" w:rsidR="001F6563" w:rsidRDefault="001F6563" w:rsidP="00EB2A75">
      <w:pPr>
        <w:spacing w:after="120"/>
        <w:rPr>
          <w:rFonts w:ascii="Arial" w:hAnsi="Arial" w:cs="Arial"/>
        </w:rPr>
      </w:pPr>
    </w:p>
    <w:p w14:paraId="204A6712" w14:textId="77777777" w:rsidR="00842C2C" w:rsidRDefault="001F656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160E698" w14:textId="77777777" w:rsidR="00842C2C" w:rsidRDefault="001F656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D7B32E1" w14:textId="77777777" w:rsidR="00842C2C" w:rsidRDefault="001F656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A5BBD86" w14:textId="77777777" w:rsidR="00842C2C" w:rsidRDefault="00842C2C">
      <w:pPr>
        <w:sectPr w:rsidR="00842C2C" w:rsidSect="006E7A2B">
          <w:footerReference w:type="default" r:id="rId14"/>
          <w:pgSz w:w="11906" w:h="16838"/>
          <w:pgMar w:top="1418" w:right="1418" w:bottom="1418" w:left="1418" w:header="567" w:footer="596" w:gutter="0"/>
          <w:cols w:space="708"/>
          <w:docGrid w:linePitch="360"/>
        </w:sectPr>
      </w:pPr>
    </w:p>
    <w:p w14:paraId="0C82AB14"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BE9D93D" w14:textId="77777777" w:rsidR="001F6563" w:rsidRPr="00252358" w:rsidRDefault="001F6563" w:rsidP="00252358"/>
    <w:p w14:paraId="253FAAC4"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686DE1F" w14:textId="77777777" w:rsidR="001F6563" w:rsidRDefault="001F6563" w:rsidP="00EB2A75">
      <w:pPr>
        <w:spacing w:after="120"/>
        <w:rPr>
          <w:rFonts w:ascii="Arial" w:hAnsi="Arial" w:cs="Arial"/>
        </w:rPr>
      </w:pPr>
    </w:p>
    <w:p w14:paraId="4F041896" w14:textId="77777777" w:rsidR="00842C2C" w:rsidRDefault="001F6563">
      <w:pPr>
        <w:spacing w:before="225" w:after="225" w:line="240" w:lineRule="auto"/>
        <w:jc w:val="center"/>
      </w:pPr>
      <w:r>
        <w:rPr>
          <w:rFonts w:ascii="Arial" w:hAnsi="Arial" w:cs="Arial"/>
          <w:b/>
          <w:bCs/>
          <w:color w:val="000000"/>
          <w:sz w:val="18"/>
          <w:szCs w:val="18"/>
        </w:rPr>
        <w:t>SEZNAM ČLANOV ORGANOV IN ZASTOPNIKOV GOSPODARSKEGA SUBJEKTA</w:t>
      </w:r>
    </w:p>
    <w:p w14:paraId="6B301DB6" w14:textId="77777777" w:rsidR="00842C2C" w:rsidRDefault="001F656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42C2C" w14:paraId="1AFD500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0CC8C" w14:textId="77777777" w:rsidR="00842C2C" w:rsidRDefault="001F656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3F365" w14:textId="77777777" w:rsidR="00842C2C" w:rsidRDefault="001F6563">
            <w:r>
              <w:rPr>
                <w:rFonts w:ascii="Arial" w:hAnsi="Arial" w:cs="Arial"/>
                <w:color w:val="000000"/>
                <w:position w:val="-2"/>
                <w:sz w:val="18"/>
                <w:szCs w:val="18"/>
              </w:rPr>
              <w:t> </w:t>
            </w:r>
          </w:p>
        </w:tc>
      </w:tr>
      <w:tr w:rsidR="00842C2C" w14:paraId="69C21F1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4947C" w14:textId="77777777" w:rsidR="00842C2C" w:rsidRDefault="001F656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10E64" w14:textId="77777777" w:rsidR="00842C2C" w:rsidRDefault="001F6563">
            <w:r>
              <w:rPr>
                <w:rFonts w:ascii="Arial" w:hAnsi="Arial" w:cs="Arial"/>
                <w:color w:val="000000"/>
                <w:position w:val="-2"/>
                <w:sz w:val="18"/>
                <w:szCs w:val="18"/>
              </w:rPr>
              <w:t> </w:t>
            </w:r>
          </w:p>
        </w:tc>
      </w:tr>
      <w:tr w:rsidR="00842C2C" w14:paraId="140F76C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0BE5A" w14:textId="77777777" w:rsidR="00842C2C" w:rsidRDefault="001F656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37796" w14:textId="77777777" w:rsidR="00842C2C" w:rsidRDefault="001F6563">
            <w:r>
              <w:rPr>
                <w:rFonts w:ascii="Arial" w:hAnsi="Arial" w:cs="Arial"/>
                <w:color w:val="000000"/>
                <w:position w:val="-2"/>
                <w:sz w:val="18"/>
                <w:szCs w:val="18"/>
              </w:rPr>
              <w:t> </w:t>
            </w:r>
          </w:p>
        </w:tc>
      </w:tr>
      <w:tr w:rsidR="00842C2C" w14:paraId="47BDADC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BABF9" w14:textId="77777777" w:rsidR="00842C2C" w:rsidRDefault="001F656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12B79" w14:textId="77777777" w:rsidR="00842C2C" w:rsidRDefault="001F6563">
            <w:r>
              <w:rPr>
                <w:rFonts w:ascii="Arial" w:hAnsi="Arial" w:cs="Arial"/>
                <w:color w:val="000000"/>
                <w:position w:val="-2"/>
                <w:sz w:val="18"/>
                <w:szCs w:val="18"/>
              </w:rPr>
              <w:t> </w:t>
            </w:r>
          </w:p>
        </w:tc>
      </w:tr>
    </w:tbl>
    <w:p w14:paraId="52BF9510" w14:textId="77777777" w:rsidR="00842C2C" w:rsidRDefault="001F6563">
      <w:pPr>
        <w:spacing w:before="225" w:after="225" w:line="240" w:lineRule="auto"/>
        <w:jc w:val="both"/>
      </w:pPr>
      <w:r>
        <w:rPr>
          <w:rFonts w:ascii="Arial" w:hAnsi="Arial" w:cs="Arial"/>
          <w:color w:val="000000"/>
          <w:sz w:val="18"/>
          <w:szCs w:val="18"/>
        </w:rPr>
        <w:t> </w:t>
      </w:r>
    </w:p>
    <w:p w14:paraId="1AC65963" w14:textId="77777777" w:rsidR="00842C2C" w:rsidRDefault="001F656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42C2C" w14:paraId="5A9ACD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5FE4E2" w14:textId="77777777" w:rsidR="00842C2C" w:rsidRDefault="001F656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C9B99" w14:textId="77777777" w:rsidR="00842C2C" w:rsidRDefault="001F656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A3332" w14:textId="77777777" w:rsidR="00842C2C" w:rsidRDefault="001F6563">
            <w:r>
              <w:rPr>
                <w:rFonts w:ascii="Arial" w:hAnsi="Arial" w:cs="Arial"/>
                <w:color w:val="000000"/>
                <w:position w:val="-2"/>
                <w:sz w:val="18"/>
                <w:szCs w:val="18"/>
              </w:rPr>
              <w:t>EMŠO*</w:t>
            </w:r>
          </w:p>
        </w:tc>
      </w:tr>
      <w:tr w:rsidR="00842C2C" w14:paraId="3E3663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0B9AF"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05993"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91E90" w14:textId="77777777" w:rsidR="00842C2C" w:rsidRDefault="001F6563">
            <w:r>
              <w:rPr>
                <w:rFonts w:ascii="Arial" w:hAnsi="Arial" w:cs="Arial"/>
                <w:color w:val="000000"/>
                <w:position w:val="-2"/>
                <w:sz w:val="18"/>
                <w:szCs w:val="18"/>
              </w:rPr>
              <w:t> </w:t>
            </w:r>
          </w:p>
        </w:tc>
      </w:tr>
      <w:tr w:rsidR="00842C2C" w14:paraId="2DF21DF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83341B"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72BABD"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2B0B6" w14:textId="77777777" w:rsidR="00842C2C" w:rsidRDefault="001F6563">
            <w:r>
              <w:rPr>
                <w:rFonts w:ascii="Arial" w:hAnsi="Arial" w:cs="Arial"/>
                <w:color w:val="000000"/>
                <w:position w:val="-2"/>
                <w:sz w:val="18"/>
                <w:szCs w:val="18"/>
              </w:rPr>
              <w:t> </w:t>
            </w:r>
          </w:p>
        </w:tc>
      </w:tr>
      <w:tr w:rsidR="00842C2C" w14:paraId="4FFC3A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4837E"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54ECA"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C894D" w14:textId="77777777" w:rsidR="00842C2C" w:rsidRDefault="001F6563">
            <w:r>
              <w:rPr>
                <w:rFonts w:ascii="Arial" w:hAnsi="Arial" w:cs="Arial"/>
                <w:color w:val="000000"/>
                <w:position w:val="-2"/>
                <w:sz w:val="18"/>
                <w:szCs w:val="18"/>
              </w:rPr>
              <w:t> </w:t>
            </w:r>
          </w:p>
        </w:tc>
      </w:tr>
      <w:tr w:rsidR="00842C2C" w14:paraId="13C661B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58654"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F040E"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B681F" w14:textId="77777777" w:rsidR="00842C2C" w:rsidRDefault="001F6563">
            <w:r>
              <w:rPr>
                <w:rFonts w:ascii="Arial" w:hAnsi="Arial" w:cs="Arial"/>
                <w:color w:val="000000"/>
                <w:position w:val="-2"/>
                <w:sz w:val="18"/>
                <w:szCs w:val="18"/>
              </w:rPr>
              <w:t> </w:t>
            </w:r>
          </w:p>
        </w:tc>
      </w:tr>
      <w:tr w:rsidR="00842C2C" w14:paraId="1D1A78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EF435"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B6979"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A2718" w14:textId="77777777" w:rsidR="00842C2C" w:rsidRDefault="001F6563">
            <w:r>
              <w:rPr>
                <w:rFonts w:ascii="Arial" w:hAnsi="Arial" w:cs="Arial"/>
                <w:color w:val="000000"/>
                <w:position w:val="-2"/>
                <w:sz w:val="18"/>
                <w:szCs w:val="18"/>
              </w:rPr>
              <w:t> </w:t>
            </w:r>
          </w:p>
        </w:tc>
      </w:tr>
      <w:tr w:rsidR="00842C2C" w14:paraId="5098160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9DA7DD"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D909F"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1D43D" w14:textId="77777777" w:rsidR="00842C2C" w:rsidRDefault="001F6563">
            <w:r>
              <w:rPr>
                <w:rFonts w:ascii="Arial" w:hAnsi="Arial" w:cs="Arial"/>
                <w:color w:val="000000"/>
                <w:position w:val="-2"/>
                <w:sz w:val="18"/>
                <w:szCs w:val="18"/>
              </w:rPr>
              <w:t> </w:t>
            </w:r>
          </w:p>
        </w:tc>
      </w:tr>
      <w:tr w:rsidR="00842C2C" w14:paraId="459AF0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1094A"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E4F6C"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D9BFAC" w14:textId="77777777" w:rsidR="00842C2C" w:rsidRDefault="001F6563">
            <w:r>
              <w:rPr>
                <w:rFonts w:ascii="Arial" w:hAnsi="Arial" w:cs="Arial"/>
                <w:color w:val="000000"/>
                <w:position w:val="-2"/>
                <w:sz w:val="18"/>
                <w:szCs w:val="18"/>
              </w:rPr>
              <w:t> </w:t>
            </w:r>
          </w:p>
        </w:tc>
      </w:tr>
      <w:tr w:rsidR="00842C2C" w14:paraId="2123921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4198B"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54C9B5"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AE0EC" w14:textId="77777777" w:rsidR="00842C2C" w:rsidRDefault="001F6563">
            <w:r>
              <w:rPr>
                <w:rFonts w:ascii="Arial" w:hAnsi="Arial" w:cs="Arial"/>
                <w:color w:val="000000"/>
                <w:position w:val="-2"/>
                <w:sz w:val="18"/>
                <w:szCs w:val="18"/>
              </w:rPr>
              <w:t> </w:t>
            </w:r>
          </w:p>
        </w:tc>
      </w:tr>
      <w:tr w:rsidR="00842C2C" w14:paraId="2061C8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A8DD83" w14:textId="77777777" w:rsidR="00842C2C" w:rsidRDefault="001F65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6E446" w14:textId="77777777" w:rsidR="00842C2C" w:rsidRDefault="001F65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02AAC" w14:textId="77777777" w:rsidR="00842C2C" w:rsidRDefault="001F6563">
            <w:r>
              <w:rPr>
                <w:rFonts w:ascii="Arial" w:hAnsi="Arial" w:cs="Arial"/>
                <w:color w:val="000000"/>
                <w:position w:val="-2"/>
                <w:sz w:val="18"/>
                <w:szCs w:val="18"/>
              </w:rPr>
              <w:t> </w:t>
            </w:r>
          </w:p>
        </w:tc>
      </w:tr>
    </w:tbl>
    <w:p w14:paraId="626027EC" w14:textId="77777777" w:rsidR="00842C2C" w:rsidRDefault="001F6563">
      <w:pPr>
        <w:spacing w:before="225" w:after="225" w:line="240" w:lineRule="auto"/>
        <w:jc w:val="both"/>
      </w:pPr>
      <w:r>
        <w:rPr>
          <w:rFonts w:ascii="Arial" w:hAnsi="Arial" w:cs="Arial"/>
          <w:color w:val="000000"/>
          <w:sz w:val="18"/>
          <w:szCs w:val="18"/>
        </w:rPr>
        <w:t>* podatek je potreben za preverbo v e-Dosje</w:t>
      </w:r>
    </w:p>
    <w:p w14:paraId="1DE87A54" w14:textId="77777777" w:rsidR="00842C2C" w:rsidRDefault="001F656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42C2C" w14:paraId="316250E6" w14:textId="77777777">
        <w:tc>
          <w:tcPr>
            <w:tcW w:w="2500" w:type="pct"/>
            <w:tcMar>
              <w:top w:w="75" w:type="dxa"/>
              <w:bottom w:w="75" w:type="dxa"/>
            </w:tcMar>
            <w:vAlign w:val="center"/>
          </w:tcPr>
          <w:p w14:paraId="7AA9AA13" w14:textId="77777777" w:rsidR="00842C2C" w:rsidRDefault="001F6563">
            <w:r>
              <w:rPr>
                <w:rFonts w:ascii="Arial" w:hAnsi="Arial" w:cs="Arial"/>
                <w:color w:val="000000"/>
                <w:position w:val="-2"/>
                <w:sz w:val="18"/>
                <w:szCs w:val="18"/>
              </w:rPr>
              <w:t>Kraj in datum:</w:t>
            </w:r>
          </w:p>
        </w:tc>
        <w:tc>
          <w:tcPr>
            <w:tcW w:w="0" w:type="auto"/>
            <w:tcMar>
              <w:top w:w="75" w:type="dxa"/>
              <w:bottom w:w="75" w:type="dxa"/>
            </w:tcMar>
            <w:vAlign w:val="center"/>
          </w:tcPr>
          <w:p w14:paraId="59EE98A1" w14:textId="77777777" w:rsidR="00842C2C" w:rsidRDefault="001F6563">
            <w:r>
              <w:rPr>
                <w:rFonts w:ascii="Arial" w:hAnsi="Arial" w:cs="Arial"/>
                <w:color w:val="000000"/>
                <w:position w:val="-2"/>
                <w:sz w:val="18"/>
                <w:szCs w:val="18"/>
              </w:rPr>
              <w:t>Ime in priimek: _____________________</w:t>
            </w:r>
          </w:p>
        </w:tc>
      </w:tr>
      <w:tr w:rsidR="00842C2C" w14:paraId="3145A9F8" w14:textId="77777777">
        <w:tc>
          <w:tcPr>
            <w:tcW w:w="2500" w:type="pct"/>
            <w:tcMar>
              <w:top w:w="75" w:type="dxa"/>
              <w:bottom w:w="75" w:type="dxa"/>
            </w:tcMar>
            <w:vAlign w:val="center"/>
          </w:tcPr>
          <w:p w14:paraId="23C65D6D" w14:textId="77777777" w:rsidR="00842C2C" w:rsidRDefault="001F6563">
            <w:r>
              <w:rPr>
                <w:rFonts w:ascii="Arial" w:hAnsi="Arial" w:cs="Arial"/>
                <w:color w:val="000000"/>
                <w:position w:val="-2"/>
                <w:sz w:val="18"/>
                <w:szCs w:val="18"/>
              </w:rPr>
              <w:t> </w:t>
            </w:r>
          </w:p>
        </w:tc>
        <w:tc>
          <w:tcPr>
            <w:tcW w:w="0" w:type="auto"/>
            <w:tcMar>
              <w:top w:w="75" w:type="dxa"/>
              <w:bottom w:w="75" w:type="dxa"/>
            </w:tcMar>
            <w:vAlign w:val="center"/>
          </w:tcPr>
          <w:p w14:paraId="0BFAD839" w14:textId="77777777" w:rsidR="00842C2C" w:rsidRDefault="001F6563">
            <w:pPr>
              <w:jc w:val="center"/>
            </w:pPr>
            <w:r>
              <w:rPr>
                <w:rFonts w:ascii="Arial" w:hAnsi="Arial" w:cs="Arial"/>
                <w:color w:val="A9A9A9"/>
                <w:position w:val="-2"/>
                <w:sz w:val="18"/>
                <w:szCs w:val="18"/>
              </w:rPr>
              <w:t>(podpis)</w:t>
            </w:r>
          </w:p>
        </w:tc>
      </w:tr>
    </w:tbl>
    <w:p w14:paraId="58966FD3" w14:textId="77777777" w:rsidR="00842C2C" w:rsidRDefault="001F6563">
      <w:pPr>
        <w:spacing w:before="225" w:after="225" w:line="240" w:lineRule="auto"/>
        <w:jc w:val="both"/>
      </w:pPr>
      <w:r>
        <w:rPr>
          <w:rFonts w:ascii="Arial" w:hAnsi="Arial" w:cs="Arial"/>
          <w:color w:val="000000"/>
          <w:sz w:val="18"/>
          <w:szCs w:val="18"/>
        </w:rPr>
        <w:t> </w:t>
      </w:r>
    </w:p>
    <w:p w14:paraId="1E4CDE9A" w14:textId="77777777" w:rsidR="00842C2C" w:rsidRDefault="001F656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6047179" w14:textId="77777777" w:rsidR="00842C2C" w:rsidRDefault="001F6563">
      <w:pPr>
        <w:spacing w:before="225" w:after="225" w:line="240" w:lineRule="auto"/>
        <w:jc w:val="both"/>
      </w:pPr>
      <w:r>
        <w:rPr>
          <w:rFonts w:ascii="Arial" w:hAnsi="Arial" w:cs="Arial"/>
          <w:color w:val="000000"/>
          <w:sz w:val="18"/>
          <w:szCs w:val="18"/>
        </w:rPr>
        <w:t> </w:t>
      </w:r>
    </w:p>
    <w:p w14:paraId="7381D2EB" w14:textId="77777777" w:rsidR="00842C2C" w:rsidRDefault="00842C2C">
      <w:pPr>
        <w:sectPr w:rsidR="00842C2C" w:rsidSect="006E7A2B">
          <w:footerReference w:type="default" r:id="rId15"/>
          <w:pgSz w:w="11906" w:h="16838"/>
          <w:pgMar w:top="1418" w:right="1418" w:bottom="1418" w:left="1418" w:header="567" w:footer="596" w:gutter="0"/>
          <w:cols w:space="708"/>
          <w:docGrid w:linePitch="360"/>
        </w:sectPr>
      </w:pPr>
    </w:p>
    <w:p w14:paraId="568588C4"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BDCA9BC" w14:textId="77777777" w:rsidR="001F6563" w:rsidRPr="00252358" w:rsidRDefault="001F6563" w:rsidP="00252358"/>
    <w:p w14:paraId="3B6865AB"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F1118D4" w14:textId="77777777" w:rsidR="001F6563" w:rsidRDefault="001F6563" w:rsidP="00EB2A75">
      <w:pPr>
        <w:spacing w:after="120"/>
        <w:rPr>
          <w:rFonts w:ascii="Arial" w:hAnsi="Arial" w:cs="Arial"/>
        </w:rPr>
      </w:pPr>
    </w:p>
    <w:p w14:paraId="3DF25056" w14:textId="77777777" w:rsidR="00842C2C" w:rsidRDefault="001F6563">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842C2C" w14:paraId="0C618B29"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00CC7C" w14:textId="77777777" w:rsidR="00842C2C" w:rsidRDefault="001F6563">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17155" w14:textId="77777777" w:rsidR="00842C2C" w:rsidRDefault="001F656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55C43D" w14:textId="77777777" w:rsidR="00842C2C" w:rsidRDefault="001F6563">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44562377" w14:textId="77777777" w:rsidR="00842C2C" w:rsidRDefault="001F6563">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9B54C3" w14:textId="77777777" w:rsidR="00842C2C" w:rsidRDefault="001F656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0F9015" w14:textId="77777777" w:rsidR="00842C2C" w:rsidRDefault="001F656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176E44" w14:textId="77777777" w:rsidR="00842C2C" w:rsidRDefault="001F6563">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EDEB1D" w14:textId="77777777" w:rsidR="00842C2C" w:rsidRDefault="001F656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42C2C" w14:paraId="4E51B0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44C49" w14:textId="77777777" w:rsidR="00842C2C" w:rsidRDefault="001F6563">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F3C53"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A11A6"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3CA73"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A59A5"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DEDCD"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8A9AA" w14:textId="77777777" w:rsidR="00842C2C" w:rsidRDefault="001F6563">
            <w:r>
              <w:rPr>
                <w:rFonts w:ascii="Arial" w:hAnsi="Arial" w:cs="Arial"/>
                <w:color w:val="000000"/>
                <w:position w:val="-2"/>
                <w:sz w:val="18"/>
                <w:szCs w:val="18"/>
              </w:rPr>
              <w:t> </w:t>
            </w:r>
          </w:p>
        </w:tc>
      </w:tr>
      <w:tr w:rsidR="00842C2C" w14:paraId="2893A8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00518" w14:textId="77777777" w:rsidR="00842C2C" w:rsidRDefault="001F6563">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02FB4"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2D8E5"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78E20"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43FA8"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B0EAA"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E4255" w14:textId="77777777" w:rsidR="00842C2C" w:rsidRDefault="001F6563">
            <w:r>
              <w:rPr>
                <w:rFonts w:ascii="Arial" w:hAnsi="Arial" w:cs="Arial"/>
                <w:color w:val="000000"/>
                <w:position w:val="-2"/>
                <w:sz w:val="18"/>
                <w:szCs w:val="18"/>
              </w:rPr>
              <w:t> </w:t>
            </w:r>
          </w:p>
        </w:tc>
      </w:tr>
      <w:tr w:rsidR="00842C2C" w14:paraId="3BE68D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1AC72" w14:textId="77777777" w:rsidR="00842C2C" w:rsidRDefault="001F6563">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6915"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91209"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5C114"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D05FD"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BA010"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867E5" w14:textId="77777777" w:rsidR="00842C2C" w:rsidRDefault="001F6563">
            <w:r>
              <w:rPr>
                <w:rFonts w:ascii="Arial" w:hAnsi="Arial" w:cs="Arial"/>
                <w:color w:val="000000"/>
                <w:position w:val="-2"/>
                <w:sz w:val="18"/>
                <w:szCs w:val="18"/>
              </w:rPr>
              <w:t> </w:t>
            </w:r>
          </w:p>
        </w:tc>
      </w:tr>
      <w:tr w:rsidR="00842C2C" w14:paraId="0E9BF37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351D7" w14:textId="77777777" w:rsidR="00842C2C" w:rsidRDefault="001F6563">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7720E"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F71D5"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BDB0"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FE373"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59CCC"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D3F23" w14:textId="77777777" w:rsidR="00842C2C" w:rsidRDefault="001F6563">
            <w:r>
              <w:rPr>
                <w:rFonts w:ascii="Arial" w:hAnsi="Arial" w:cs="Arial"/>
                <w:color w:val="000000"/>
                <w:position w:val="-2"/>
                <w:sz w:val="18"/>
                <w:szCs w:val="18"/>
              </w:rPr>
              <w:t> </w:t>
            </w:r>
          </w:p>
        </w:tc>
      </w:tr>
      <w:tr w:rsidR="00842C2C" w14:paraId="1993B6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7D63A" w14:textId="77777777" w:rsidR="00842C2C" w:rsidRDefault="001F6563">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2392C"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83F7A"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7F3C8"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FE591"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6E86E" w14:textId="77777777" w:rsidR="00842C2C" w:rsidRDefault="001F656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FAE70" w14:textId="77777777" w:rsidR="00842C2C" w:rsidRDefault="001F6563">
            <w:r>
              <w:rPr>
                <w:rFonts w:ascii="Arial" w:hAnsi="Arial" w:cs="Arial"/>
                <w:color w:val="000000"/>
                <w:position w:val="-2"/>
                <w:sz w:val="18"/>
                <w:szCs w:val="18"/>
              </w:rPr>
              <w:t> </w:t>
            </w:r>
          </w:p>
        </w:tc>
      </w:tr>
    </w:tbl>
    <w:p w14:paraId="52CA9F8F" w14:textId="77777777" w:rsidR="00842C2C" w:rsidRDefault="001F6563">
      <w:pPr>
        <w:spacing w:before="225" w:after="225" w:line="240" w:lineRule="auto"/>
        <w:jc w:val="both"/>
      </w:pPr>
      <w:r>
        <w:rPr>
          <w:rFonts w:ascii="Arial" w:hAnsi="Arial" w:cs="Arial"/>
          <w:color w:val="000000"/>
          <w:sz w:val="18"/>
          <w:szCs w:val="18"/>
        </w:rPr>
        <w:t> </w:t>
      </w:r>
    </w:p>
    <w:p w14:paraId="4258059E" w14:textId="77777777" w:rsidR="00842C2C" w:rsidRDefault="001F656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5DC61FA" w14:textId="77777777" w:rsidR="00842C2C" w:rsidRDefault="00842C2C">
      <w:pPr>
        <w:sectPr w:rsidR="00842C2C" w:rsidSect="006E7A2B">
          <w:footerReference w:type="default" r:id="rId16"/>
          <w:pgSz w:w="11906" w:h="16838"/>
          <w:pgMar w:top="1418" w:right="1418" w:bottom="1418" w:left="1418" w:header="567" w:footer="596" w:gutter="0"/>
          <w:cols w:space="708"/>
          <w:docGrid w:linePitch="360"/>
        </w:sectPr>
      </w:pPr>
    </w:p>
    <w:p w14:paraId="32A79D05"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33FA38E" w14:textId="77777777" w:rsidR="001F6563" w:rsidRPr="00252358" w:rsidRDefault="001F6563" w:rsidP="00252358"/>
    <w:p w14:paraId="1B725727"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C864179" w14:textId="77777777" w:rsidR="001F6563" w:rsidRDefault="001F6563" w:rsidP="00EB2A75">
      <w:pPr>
        <w:spacing w:after="120"/>
        <w:rPr>
          <w:rFonts w:ascii="Arial" w:hAnsi="Arial" w:cs="Arial"/>
        </w:rPr>
      </w:pPr>
    </w:p>
    <w:p w14:paraId="158A6B51" w14:textId="77777777" w:rsidR="00842C2C" w:rsidRDefault="001F6563">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A43CA47" w14:textId="77777777" w:rsidR="00842C2C" w:rsidRDefault="001F6563">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5B40D6B" w14:textId="77777777" w:rsidR="00842C2C" w:rsidRDefault="001F6563">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842C2C" w14:paraId="6F9D696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736CA8" w14:textId="77777777" w:rsidR="00842C2C" w:rsidRDefault="001F6563">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1C3801" w14:textId="77777777" w:rsidR="00842C2C" w:rsidRDefault="001F6563">
            <w:r>
              <w:rPr>
                <w:rFonts w:ascii="Arial" w:hAnsi="Arial" w:cs="Arial"/>
                <w:color w:val="000000"/>
                <w:position w:val="-2"/>
                <w:sz w:val="18"/>
                <w:szCs w:val="18"/>
                <w:shd w:val="clear" w:color="auto" w:fill="FFFFFF"/>
              </w:rPr>
              <w:t> </w:t>
            </w:r>
          </w:p>
        </w:tc>
      </w:tr>
      <w:tr w:rsidR="00842C2C" w14:paraId="0A94A34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E2B6D2" w14:textId="77777777" w:rsidR="00842C2C" w:rsidRDefault="001F6563">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8C548F" w14:textId="77777777" w:rsidR="00842C2C" w:rsidRDefault="001F6563">
            <w:r>
              <w:rPr>
                <w:rFonts w:ascii="Arial" w:hAnsi="Arial" w:cs="Arial"/>
                <w:color w:val="000000"/>
                <w:position w:val="-2"/>
                <w:sz w:val="18"/>
                <w:szCs w:val="18"/>
                <w:shd w:val="clear" w:color="auto" w:fill="FFFFFF"/>
              </w:rPr>
              <w:t> </w:t>
            </w:r>
          </w:p>
        </w:tc>
      </w:tr>
      <w:tr w:rsidR="00842C2C" w14:paraId="418388D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47BC06" w14:textId="77777777" w:rsidR="00842C2C" w:rsidRDefault="001F6563">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04E9A0" w14:textId="77777777" w:rsidR="00842C2C" w:rsidRDefault="001F6563">
            <w:r>
              <w:rPr>
                <w:rFonts w:ascii="Arial" w:hAnsi="Arial" w:cs="Arial"/>
                <w:color w:val="000000"/>
                <w:position w:val="-2"/>
                <w:sz w:val="18"/>
                <w:szCs w:val="18"/>
                <w:shd w:val="clear" w:color="auto" w:fill="FFFFFF"/>
              </w:rPr>
              <w:t> </w:t>
            </w:r>
          </w:p>
        </w:tc>
      </w:tr>
      <w:tr w:rsidR="00842C2C" w14:paraId="1577F7D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25E8FC" w14:textId="77777777" w:rsidR="00842C2C" w:rsidRDefault="001F6563">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680AED" w14:textId="77777777" w:rsidR="00842C2C" w:rsidRDefault="001F6563">
            <w:r>
              <w:rPr>
                <w:rFonts w:ascii="Arial" w:hAnsi="Arial" w:cs="Arial"/>
                <w:color w:val="000000"/>
                <w:position w:val="-2"/>
                <w:sz w:val="18"/>
                <w:szCs w:val="18"/>
                <w:shd w:val="clear" w:color="auto" w:fill="FFFFFF"/>
              </w:rPr>
              <w:t> </w:t>
            </w:r>
          </w:p>
        </w:tc>
      </w:tr>
      <w:tr w:rsidR="00842C2C" w14:paraId="5016E56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6BF9D4" w14:textId="77777777" w:rsidR="00842C2C" w:rsidRDefault="001F6563">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5C041E" w14:textId="77777777" w:rsidR="00842C2C" w:rsidRDefault="001F6563">
            <w:r>
              <w:rPr>
                <w:rFonts w:ascii="Arial" w:hAnsi="Arial" w:cs="Arial"/>
                <w:color w:val="000000"/>
                <w:position w:val="-2"/>
                <w:sz w:val="18"/>
                <w:szCs w:val="18"/>
                <w:shd w:val="clear" w:color="auto" w:fill="FFFFFF"/>
              </w:rPr>
              <w:t> </w:t>
            </w:r>
          </w:p>
        </w:tc>
      </w:tr>
      <w:tr w:rsidR="00842C2C" w14:paraId="0F6CF60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6AF5C9" w14:textId="77777777" w:rsidR="00842C2C" w:rsidRDefault="001F6563">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63EC4C" w14:textId="77777777" w:rsidR="00842C2C" w:rsidRDefault="001F6563">
            <w:r>
              <w:rPr>
                <w:rFonts w:ascii="Arial" w:hAnsi="Arial" w:cs="Arial"/>
                <w:color w:val="000000"/>
                <w:position w:val="-2"/>
                <w:sz w:val="18"/>
                <w:szCs w:val="18"/>
                <w:shd w:val="clear" w:color="auto" w:fill="FFFFFF"/>
              </w:rPr>
              <w:t> </w:t>
            </w:r>
          </w:p>
        </w:tc>
      </w:tr>
      <w:tr w:rsidR="00842C2C" w14:paraId="2C42898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264865" w14:textId="77777777" w:rsidR="00842C2C" w:rsidRDefault="001F6563">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B44832" w14:textId="77777777" w:rsidR="00842C2C" w:rsidRDefault="001F6563">
            <w:r>
              <w:rPr>
                <w:rFonts w:ascii="Arial" w:hAnsi="Arial" w:cs="Arial"/>
                <w:color w:val="000000"/>
                <w:position w:val="-2"/>
                <w:sz w:val="18"/>
                <w:szCs w:val="18"/>
                <w:shd w:val="clear" w:color="auto" w:fill="FFFFFF"/>
              </w:rPr>
              <w:t> </w:t>
            </w:r>
          </w:p>
        </w:tc>
      </w:tr>
    </w:tbl>
    <w:p w14:paraId="0FA287C4" w14:textId="77777777" w:rsidR="00842C2C" w:rsidRDefault="001F6563">
      <w:pPr>
        <w:shd w:val="clear" w:color="auto" w:fill="FFFFFF"/>
        <w:spacing w:before="225" w:after="375" w:line="333" w:lineRule="auto"/>
        <w:jc w:val="both"/>
      </w:pPr>
      <w:r>
        <w:rPr>
          <w:rFonts w:ascii="Arial" w:hAnsi="Arial" w:cs="Arial"/>
          <w:color w:val="444444"/>
          <w:sz w:val="18"/>
          <w:szCs w:val="18"/>
          <w:shd w:val="clear" w:color="auto" w:fill="FFFFFF"/>
        </w:rPr>
        <w:t> </w:t>
      </w:r>
    </w:p>
    <w:p w14:paraId="693F1283" w14:textId="77777777" w:rsidR="00842C2C" w:rsidRDefault="001F6563">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42C2C" w14:paraId="72EF31D8" w14:textId="77777777">
        <w:tc>
          <w:tcPr>
            <w:tcW w:w="3195" w:type="dxa"/>
            <w:shd w:val="clear" w:color="auto" w:fill="FFFFFF"/>
            <w:tcMar>
              <w:top w:w="75" w:type="dxa"/>
              <w:bottom w:w="75" w:type="dxa"/>
            </w:tcMar>
            <w:vAlign w:val="center"/>
          </w:tcPr>
          <w:p w14:paraId="33B62127" w14:textId="77777777" w:rsidR="00842C2C" w:rsidRDefault="001F6563">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D22AEC8" w14:textId="77777777" w:rsidR="00842C2C" w:rsidRDefault="001F656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69811C9" w14:textId="77777777" w:rsidR="00842C2C" w:rsidRDefault="001F6563">
            <w:r>
              <w:rPr>
                <w:rFonts w:ascii="Arial" w:hAnsi="Arial" w:cs="Arial"/>
                <w:color w:val="000000"/>
                <w:position w:val="-2"/>
                <w:sz w:val="18"/>
                <w:szCs w:val="18"/>
                <w:shd w:val="clear" w:color="auto" w:fill="FFFFFF"/>
              </w:rPr>
              <w:t> </w:t>
            </w:r>
          </w:p>
        </w:tc>
      </w:tr>
      <w:tr w:rsidR="00842C2C" w14:paraId="429A0330" w14:textId="77777777">
        <w:tc>
          <w:tcPr>
            <w:tcW w:w="3195" w:type="dxa"/>
            <w:shd w:val="clear" w:color="auto" w:fill="FFFFFF"/>
            <w:tcMar>
              <w:top w:w="75" w:type="dxa"/>
              <w:bottom w:w="75" w:type="dxa"/>
            </w:tcMar>
            <w:vAlign w:val="center"/>
          </w:tcPr>
          <w:p w14:paraId="5D5825E6" w14:textId="77777777" w:rsidR="00842C2C" w:rsidRDefault="001F6563">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9B2E144" w14:textId="77777777" w:rsidR="00842C2C" w:rsidRDefault="001F656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E78B914" w14:textId="77777777" w:rsidR="00842C2C" w:rsidRDefault="00842C2C"/>
          <w:p w14:paraId="78612A20" w14:textId="77777777" w:rsidR="00842C2C" w:rsidRDefault="001F6563">
            <w:pPr>
              <w:jc w:val="center"/>
            </w:pPr>
            <w:r>
              <w:rPr>
                <w:rFonts w:ascii="Arial" w:hAnsi="Arial" w:cs="Arial"/>
                <w:color w:val="A9A9A9"/>
                <w:position w:val="-2"/>
                <w:sz w:val="18"/>
                <w:szCs w:val="18"/>
                <w:shd w:val="clear" w:color="auto" w:fill="FFFFFF"/>
              </w:rPr>
              <w:t>(žig in podpis)</w:t>
            </w:r>
          </w:p>
        </w:tc>
      </w:tr>
    </w:tbl>
    <w:p w14:paraId="155FAB4E" w14:textId="77777777" w:rsidR="005E50DD" w:rsidRDefault="005E50DD" w:rsidP="005E50DD">
      <w:pPr>
        <w:shd w:val="clear" w:color="auto" w:fill="FFFFFF"/>
        <w:spacing w:after="0" w:line="240" w:lineRule="auto"/>
        <w:jc w:val="both"/>
        <w:rPr>
          <w:rFonts w:ascii="Arial" w:hAnsi="Arial" w:cs="Arial"/>
          <w:b/>
          <w:bCs/>
          <w:color w:val="444444"/>
          <w:sz w:val="18"/>
          <w:szCs w:val="18"/>
          <w:u w:val="single"/>
          <w:shd w:val="clear" w:color="auto" w:fill="FFFFFF"/>
        </w:rPr>
      </w:pPr>
    </w:p>
    <w:p w14:paraId="11AB8501" w14:textId="77777777" w:rsidR="005E50DD" w:rsidRDefault="005E50DD" w:rsidP="005E50DD">
      <w:pPr>
        <w:shd w:val="clear" w:color="auto" w:fill="FFFFFF"/>
        <w:spacing w:after="0" w:line="240" w:lineRule="auto"/>
        <w:jc w:val="both"/>
        <w:rPr>
          <w:rFonts w:ascii="Arial" w:hAnsi="Arial" w:cs="Arial"/>
          <w:b/>
          <w:bCs/>
          <w:color w:val="444444"/>
          <w:sz w:val="18"/>
          <w:szCs w:val="18"/>
          <w:u w:val="single"/>
          <w:shd w:val="clear" w:color="auto" w:fill="FFFFFF"/>
        </w:rPr>
      </w:pPr>
    </w:p>
    <w:p w14:paraId="29792221" w14:textId="123B8D61" w:rsidR="00842C2C" w:rsidRDefault="001F6563" w:rsidP="005E50DD">
      <w:pPr>
        <w:shd w:val="clear" w:color="auto" w:fill="FFFFFF"/>
        <w:spacing w:after="0" w:line="240"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42C2C" w14:paraId="40222D13" w14:textId="77777777">
        <w:tc>
          <w:tcPr>
            <w:tcW w:w="0" w:type="auto"/>
            <w:tcMar>
              <w:top w:w="0" w:type="auto"/>
              <w:bottom w:w="0" w:type="auto"/>
            </w:tcMar>
          </w:tcPr>
          <w:p w14:paraId="271F0FBA" w14:textId="77777777" w:rsidR="00842C2C" w:rsidRDefault="001F6563">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DAB0DD6" w14:textId="77777777" w:rsidR="00842C2C" w:rsidRDefault="001F6563">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63EBE95" w14:textId="77777777" w:rsidR="00842C2C" w:rsidRDefault="001F6563">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A280EA9" w14:textId="77777777" w:rsidR="00842C2C" w:rsidRDefault="00842C2C">
      <w:pPr>
        <w:sectPr w:rsidR="00842C2C" w:rsidSect="006E7A2B">
          <w:footerReference w:type="default" r:id="rId17"/>
          <w:pgSz w:w="11906" w:h="16838"/>
          <w:pgMar w:top="1418" w:right="1418" w:bottom="1418" w:left="1418" w:header="567" w:footer="596" w:gutter="0"/>
          <w:cols w:space="708"/>
          <w:docGrid w:linePitch="360"/>
        </w:sectPr>
      </w:pPr>
    </w:p>
    <w:p w14:paraId="6DC764A6"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56D2CDE" w14:textId="77777777" w:rsidR="001F6563" w:rsidRPr="00252358" w:rsidRDefault="001F6563" w:rsidP="00252358"/>
    <w:p w14:paraId="185EFE2B"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Razpoložljiva mehanizacija/stroji</w:t>
      </w:r>
    </w:p>
    <w:p w14:paraId="0F496FF8" w14:textId="77777777" w:rsidR="001F6563" w:rsidRDefault="001F6563" w:rsidP="00EB2A75">
      <w:pPr>
        <w:spacing w:after="120"/>
        <w:rPr>
          <w:rFonts w:ascii="Arial" w:hAnsi="Arial" w:cs="Arial"/>
        </w:rPr>
      </w:pPr>
    </w:p>
    <w:p w14:paraId="0F59475A" w14:textId="77777777" w:rsidR="00842C2C" w:rsidRDefault="001F6563">
      <w:pPr>
        <w:spacing w:before="225" w:after="225" w:line="240" w:lineRule="auto"/>
      </w:pPr>
      <w:r>
        <w:rPr>
          <w:rFonts w:ascii="Arial" w:hAnsi="Arial" w:cs="Arial"/>
          <w:color w:val="000000"/>
          <w:sz w:val="18"/>
          <w:szCs w:val="18"/>
        </w:rPr>
        <w:t>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10"/>
        <w:gridCol w:w="3534"/>
        <w:gridCol w:w="1248"/>
        <w:gridCol w:w="1162"/>
        <w:gridCol w:w="1134"/>
        <w:gridCol w:w="1264"/>
      </w:tblGrid>
      <w:tr w:rsidR="00842C2C" w:rsidRPr="00C071CA" w14:paraId="0BDD0F96"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12FB65" w14:textId="77777777" w:rsidR="00842C2C" w:rsidRPr="00C071CA" w:rsidRDefault="001F6563" w:rsidP="00C071CA">
            <w:pPr>
              <w:jc w:val="center"/>
            </w:pPr>
            <w:proofErr w:type="spellStart"/>
            <w:r w:rsidRPr="00C071CA">
              <w:rPr>
                <w:rFonts w:ascii="Arial" w:hAnsi="Arial" w:cs="Arial"/>
                <w:color w:val="000000"/>
                <w:position w:val="-2"/>
                <w:sz w:val="18"/>
                <w:szCs w:val="18"/>
                <w:shd w:val="clear" w:color="auto" w:fill="D1D1D1"/>
              </w:rPr>
              <w:t>Zap</w:t>
            </w:r>
            <w:proofErr w:type="spellEnd"/>
            <w:r w:rsidRPr="00C071CA">
              <w:rPr>
                <w:rFonts w:ascii="Arial" w:hAnsi="Arial" w:cs="Arial"/>
                <w:color w:val="000000"/>
                <w:position w:val="-2"/>
                <w:sz w:val="18"/>
                <w:szCs w:val="18"/>
                <w:shd w:val="clear" w:color="auto" w:fill="D1D1D1"/>
              </w:rPr>
              <w:t>. št.</w:t>
            </w:r>
          </w:p>
        </w:tc>
        <w:tc>
          <w:tcPr>
            <w:tcW w:w="35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433845" w14:textId="77777777" w:rsidR="00842C2C" w:rsidRPr="00C071CA" w:rsidRDefault="001F6563" w:rsidP="00C071CA">
            <w:pPr>
              <w:jc w:val="center"/>
            </w:pPr>
            <w:r w:rsidRPr="00C071CA">
              <w:rPr>
                <w:rFonts w:ascii="Arial" w:hAnsi="Arial" w:cs="Arial"/>
                <w:color w:val="000000"/>
                <w:position w:val="-2"/>
                <w:sz w:val="18"/>
                <w:szCs w:val="18"/>
                <w:shd w:val="clear" w:color="auto" w:fill="CCCCCC"/>
              </w:rPr>
              <w:t>Naziv mehanizacije</w:t>
            </w:r>
          </w:p>
        </w:tc>
        <w:tc>
          <w:tcPr>
            <w:tcW w:w="124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D27C2C" w14:textId="77777777" w:rsidR="00842C2C" w:rsidRPr="00C071CA" w:rsidRDefault="001F6563" w:rsidP="00C071CA">
            <w:pPr>
              <w:jc w:val="center"/>
            </w:pPr>
            <w:r w:rsidRPr="00C071CA">
              <w:rPr>
                <w:rFonts w:ascii="Arial" w:hAnsi="Arial" w:cs="Arial"/>
                <w:color w:val="000000"/>
                <w:position w:val="-2"/>
                <w:sz w:val="18"/>
                <w:szCs w:val="18"/>
                <w:shd w:val="clear" w:color="auto" w:fill="CCCCCC"/>
              </w:rPr>
              <w:t>Tip</w:t>
            </w:r>
          </w:p>
        </w:tc>
        <w:tc>
          <w:tcPr>
            <w:tcW w:w="116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F253F0" w14:textId="77777777" w:rsidR="00842C2C" w:rsidRPr="00C071CA" w:rsidRDefault="001F6563" w:rsidP="00C071CA">
            <w:pPr>
              <w:jc w:val="center"/>
            </w:pPr>
            <w:r w:rsidRPr="00C071CA">
              <w:rPr>
                <w:rFonts w:ascii="Arial" w:hAnsi="Arial" w:cs="Arial"/>
                <w:color w:val="000000"/>
                <w:position w:val="-2"/>
                <w:sz w:val="18"/>
                <w:szCs w:val="18"/>
                <w:shd w:val="clear" w:color="auto" w:fill="CCCCCC"/>
              </w:rPr>
              <w:t>Leto proizvodnje</w:t>
            </w:r>
          </w:p>
        </w:tc>
        <w:tc>
          <w:tcPr>
            <w:tcW w:w="11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8B019F" w14:textId="77777777" w:rsidR="00842C2C" w:rsidRPr="00C071CA" w:rsidRDefault="001F6563" w:rsidP="00C071CA">
            <w:pPr>
              <w:jc w:val="center"/>
            </w:pPr>
            <w:r w:rsidRPr="00C071CA">
              <w:rPr>
                <w:rFonts w:ascii="Arial" w:hAnsi="Arial" w:cs="Arial"/>
                <w:color w:val="000000"/>
                <w:position w:val="-2"/>
                <w:sz w:val="18"/>
                <w:szCs w:val="18"/>
                <w:shd w:val="clear" w:color="auto" w:fill="CCCCCC"/>
              </w:rPr>
              <w:t>Št. strojev</w:t>
            </w:r>
          </w:p>
        </w:tc>
        <w:tc>
          <w:tcPr>
            <w:tcW w:w="12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C9E5BC" w14:textId="77777777" w:rsidR="00842C2C" w:rsidRPr="00C071CA" w:rsidRDefault="001F6563" w:rsidP="00C071CA">
            <w:pPr>
              <w:shd w:val="clear" w:color="auto" w:fill="D1D1D1"/>
              <w:textAlignment w:val="center"/>
            </w:pPr>
            <w:r w:rsidRPr="00C071CA">
              <w:rPr>
                <w:rFonts w:ascii="Arial" w:hAnsi="Arial" w:cs="Arial"/>
                <w:color w:val="000000"/>
                <w:position w:val="-2"/>
                <w:sz w:val="18"/>
                <w:szCs w:val="18"/>
                <w:shd w:val="clear" w:color="auto" w:fill="D1D1D1"/>
              </w:rPr>
              <w:t>v lasti (L) / </w:t>
            </w:r>
          </w:p>
          <w:p w14:paraId="767F473E" w14:textId="77777777" w:rsidR="00842C2C" w:rsidRPr="00C071CA" w:rsidRDefault="001F6563" w:rsidP="00C071CA">
            <w:pPr>
              <w:shd w:val="clear" w:color="auto" w:fill="D1D1D1"/>
              <w:textAlignment w:val="center"/>
            </w:pPr>
            <w:r w:rsidRPr="00C071CA">
              <w:rPr>
                <w:rFonts w:ascii="Arial" w:hAnsi="Arial" w:cs="Arial"/>
                <w:color w:val="000000"/>
                <w:position w:val="-2"/>
                <w:sz w:val="18"/>
                <w:szCs w:val="18"/>
                <w:shd w:val="clear" w:color="auto" w:fill="D1D1D1"/>
              </w:rPr>
              <w:t>v najemu (N)</w:t>
            </w:r>
          </w:p>
        </w:tc>
      </w:tr>
      <w:tr w:rsidR="00842C2C" w14:paraId="23D6B820"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B9CEC"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FE2BF"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B17F"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8357F"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9133F"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3FDA6" w14:textId="77777777" w:rsidR="00842C2C" w:rsidRDefault="001F6563">
            <w:r>
              <w:rPr>
                <w:rFonts w:ascii="Arial" w:hAnsi="Arial" w:cs="Arial"/>
                <w:color w:val="000000"/>
                <w:position w:val="-2"/>
                <w:sz w:val="18"/>
                <w:szCs w:val="18"/>
              </w:rPr>
              <w:t> </w:t>
            </w:r>
          </w:p>
        </w:tc>
      </w:tr>
      <w:tr w:rsidR="00842C2C" w14:paraId="2976447C"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26FE6"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BC74F"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A0C2D"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1D22B"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8A1D4"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4EC33" w14:textId="77777777" w:rsidR="00842C2C" w:rsidRDefault="001F6563">
            <w:r>
              <w:rPr>
                <w:rFonts w:ascii="Arial" w:hAnsi="Arial" w:cs="Arial"/>
                <w:color w:val="000000"/>
                <w:position w:val="-2"/>
                <w:sz w:val="18"/>
                <w:szCs w:val="18"/>
              </w:rPr>
              <w:t> </w:t>
            </w:r>
          </w:p>
        </w:tc>
      </w:tr>
      <w:tr w:rsidR="00842C2C" w14:paraId="0EEA29BD"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E085D"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39DEB"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E1ACF"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75A41"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E4E66"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27046" w14:textId="77777777" w:rsidR="00842C2C" w:rsidRDefault="001F6563">
            <w:r>
              <w:rPr>
                <w:rFonts w:ascii="Arial" w:hAnsi="Arial" w:cs="Arial"/>
                <w:color w:val="000000"/>
                <w:position w:val="-2"/>
                <w:sz w:val="18"/>
                <w:szCs w:val="18"/>
              </w:rPr>
              <w:t> </w:t>
            </w:r>
          </w:p>
        </w:tc>
      </w:tr>
      <w:tr w:rsidR="00842C2C" w14:paraId="5B0BC9B1"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FF840"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378C1"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C6539"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3FEC4"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194D9"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81509" w14:textId="77777777" w:rsidR="00842C2C" w:rsidRDefault="001F6563">
            <w:r>
              <w:rPr>
                <w:rFonts w:ascii="Arial" w:hAnsi="Arial" w:cs="Arial"/>
                <w:color w:val="000000"/>
                <w:position w:val="-2"/>
                <w:sz w:val="18"/>
                <w:szCs w:val="18"/>
              </w:rPr>
              <w:t> </w:t>
            </w:r>
          </w:p>
        </w:tc>
      </w:tr>
      <w:tr w:rsidR="00842C2C" w14:paraId="51685255"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579D1"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F440E"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2B41D"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48D15"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54296"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833CE" w14:textId="77777777" w:rsidR="00842C2C" w:rsidRDefault="001F6563">
            <w:r>
              <w:rPr>
                <w:rFonts w:ascii="Arial" w:hAnsi="Arial" w:cs="Arial"/>
                <w:color w:val="000000"/>
                <w:position w:val="-2"/>
                <w:sz w:val="18"/>
                <w:szCs w:val="18"/>
              </w:rPr>
              <w:t> </w:t>
            </w:r>
          </w:p>
        </w:tc>
      </w:tr>
      <w:tr w:rsidR="00842C2C" w14:paraId="40E5DB52"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B6152"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1437B"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6A478"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060D0"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F07DE"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DB6AC" w14:textId="77777777" w:rsidR="00842C2C" w:rsidRDefault="001F6563">
            <w:r>
              <w:rPr>
                <w:rFonts w:ascii="Arial" w:hAnsi="Arial" w:cs="Arial"/>
                <w:color w:val="000000"/>
                <w:position w:val="-2"/>
                <w:sz w:val="18"/>
                <w:szCs w:val="18"/>
              </w:rPr>
              <w:t> </w:t>
            </w:r>
          </w:p>
        </w:tc>
      </w:tr>
      <w:tr w:rsidR="00842C2C" w14:paraId="75E050C3"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BB5ED"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F1678"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DDD79"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649AA"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4EF61"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00FF0" w14:textId="77777777" w:rsidR="00842C2C" w:rsidRDefault="001F6563">
            <w:r>
              <w:rPr>
                <w:rFonts w:ascii="Arial" w:hAnsi="Arial" w:cs="Arial"/>
                <w:color w:val="000000"/>
                <w:position w:val="-2"/>
                <w:sz w:val="18"/>
                <w:szCs w:val="18"/>
              </w:rPr>
              <w:t> </w:t>
            </w:r>
          </w:p>
        </w:tc>
      </w:tr>
      <w:tr w:rsidR="00842C2C" w14:paraId="238329CD"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73C3B"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E72C9"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64A34"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9AE25"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A81A8"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CD710" w14:textId="77777777" w:rsidR="00842C2C" w:rsidRDefault="001F6563">
            <w:r>
              <w:rPr>
                <w:rFonts w:ascii="Arial" w:hAnsi="Arial" w:cs="Arial"/>
                <w:color w:val="000000"/>
                <w:position w:val="-2"/>
                <w:sz w:val="18"/>
                <w:szCs w:val="18"/>
              </w:rPr>
              <w:t> </w:t>
            </w:r>
          </w:p>
        </w:tc>
      </w:tr>
      <w:tr w:rsidR="00842C2C" w14:paraId="39E4939D" w14:textId="77777777" w:rsidTr="00C071CA">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75EA8" w14:textId="77777777" w:rsidR="00842C2C" w:rsidRDefault="001F6563">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75448" w14:textId="77777777" w:rsidR="00842C2C" w:rsidRDefault="001F6563">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934BC" w14:textId="77777777" w:rsidR="00842C2C" w:rsidRDefault="001F6563">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8DD52" w14:textId="77777777" w:rsidR="00842C2C" w:rsidRDefault="001F6563">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F8880" w14:textId="77777777" w:rsidR="00842C2C" w:rsidRDefault="001F6563">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47E0E" w14:textId="77777777" w:rsidR="00842C2C" w:rsidRDefault="001F6563">
            <w:r>
              <w:rPr>
                <w:rFonts w:ascii="Arial" w:hAnsi="Arial" w:cs="Arial"/>
                <w:color w:val="000000"/>
                <w:position w:val="-2"/>
                <w:sz w:val="18"/>
                <w:szCs w:val="18"/>
              </w:rPr>
              <w:t> </w:t>
            </w:r>
          </w:p>
        </w:tc>
      </w:tr>
    </w:tbl>
    <w:p w14:paraId="10FFAE2D" w14:textId="77777777" w:rsidR="00842C2C" w:rsidRDefault="001F6563">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2C2C" w14:paraId="51B3AD6D" w14:textId="77777777">
        <w:tc>
          <w:tcPr>
            <w:tcW w:w="4080" w:type="dxa"/>
            <w:tcMar>
              <w:top w:w="75" w:type="dxa"/>
              <w:bottom w:w="75" w:type="dxa"/>
            </w:tcMar>
            <w:vAlign w:val="center"/>
          </w:tcPr>
          <w:p w14:paraId="3BC9BA68" w14:textId="77777777" w:rsidR="00842C2C" w:rsidRDefault="001F6563">
            <w:r>
              <w:rPr>
                <w:rFonts w:ascii="Arial" w:hAnsi="Arial" w:cs="Arial"/>
                <w:color w:val="000000"/>
                <w:position w:val="-2"/>
                <w:sz w:val="18"/>
                <w:szCs w:val="18"/>
              </w:rPr>
              <w:t>Kraj in datum:</w:t>
            </w:r>
          </w:p>
        </w:tc>
        <w:tc>
          <w:tcPr>
            <w:tcW w:w="0" w:type="auto"/>
            <w:tcMar>
              <w:top w:w="75" w:type="dxa"/>
              <w:bottom w:w="75" w:type="dxa"/>
            </w:tcMar>
            <w:vAlign w:val="center"/>
          </w:tcPr>
          <w:p w14:paraId="4500FB40" w14:textId="77777777" w:rsidR="00842C2C" w:rsidRDefault="001F6563">
            <w:pPr>
              <w:jc w:val="center"/>
            </w:pPr>
            <w:r>
              <w:rPr>
                <w:rFonts w:ascii="Arial" w:hAnsi="Arial" w:cs="Arial"/>
                <w:color w:val="000000"/>
                <w:position w:val="-2"/>
                <w:sz w:val="18"/>
                <w:szCs w:val="18"/>
              </w:rPr>
              <w:t>Ime in priimek: _____________________</w:t>
            </w:r>
          </w:p>
        </w:tc>
      </w:tr>
      <w:tr w:rsidR="00842C2C" w14:paraId="15C61838" w14:textId="77777777">
        <w:tc>
          <w:tcPr>
            <w:tcW w:w="4080" w:type="dxa"/>
            <w:tcMar>
              <w:top w:w="75" w:type="dxa"/>
              <w:bottom w:w="75" w:type="dxa"/>
            </w:tcMar>
            <w:vAlign w:val="center"/>
          </w:tcPr>
          <w:p w14:paraId="75110D01" w14:textId="77777777" w:rsidR="00842C2C" w:rsidRDefault="001F6563">
            <w:r>
              <w:rPr>
                <w:rFonts w:ascii="Arial" w:hAnsi="Arial" w:cs="Arial"/>
                <w:color w:val="000000"/>
                <w:position w:val="-2"/>
                <w:sz w:val="18"/>
                <w:szCs w:val="18"/>
              </w:rPr>
              <w:t> </w:t>
            </w:r>
          </w:p>
        </w:tc>
        <w:tc>
          <w:tcPr>
            <w:tcW w:w="0" w:type="auto"/>
            <w:tcMar>
              <w:top w:w="75" w:type="dxa"/>
              <w:bottom w:w="75" w:type="dxa"/>
            </w:tcMar>
            <w:vAlign w:val="center"/>
          </w:tcPr>
          <w:p w14:paraId="2A2CDA79" w14:textId="77777777" w:rsidR="00842C2C" w:rsidRDefault="001F6563">
            <w:pPr>
              <w:jc w:val="center"/>
            </w:pPr>
            <w:r>
              <w:rPr>
                <w:rFonts w:ascii="Arial" w:hAnsi="Arial" w:cs="Arial"/>
                <w:color w:val="000000"/>
                <w:position w:val="-2"/>
                <w:sz w:val="18"/>
                <w:szCs w:val="18"/>
              </w:rPr>
              <w:t>(žig in podpis)</w:t>
            </w:r>
          </w:p>
        </w:tc>
      </w:tr>
    </w:tbl>
    <w:p w14:paraId="6B9BE206" w14:textId="77777777" w:rsidR="00842C2C" w:rsidRDefault="00842C2C">
      <w:pPr>
        <w:sectPr w:rsidR="00842C2C" w:rsidSect="006E7A2B">
          <w:footerReference w:type="default" r:id="rId18"/>
          <w:pgSz w:w="11906" w:h="16838"/>
          <w:pgMar w:top="1418" w:right="1418" w:bottom="1418" w:left="1418" w:header="567" w:footer="596" w:gutter="0"/>
          <w:cols w:space="708"/>
          <w:docGrid w:linePitch="360"/>
        </w:sectPr>
      </w:pPr>
    </w:p>
    <w:p w14:paraId="563AFD89"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01D4644" w14:textId="77777777" w:rsidR="001F6563" w:rsidRPr="00252358" w:rsidRDefault="001F6563" w:rsidP="00252358"/>
    <w:p w14:paraId="6E1D5BD8"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7594FB2" w14:textId="77777777" w:rsidR="001F6563" w:rsidRDefault="001F6563" w:rsidP="00EB2A75">
      <w:pPr>
        <w:spacing w:after="120"/>
        <w:rPr>
          <w:rFonts w:ascii="Arial" w:hAnsi="Arial" w:cs="Arial"/>
        </w:rPr>
      </w:pPr>
    </w:p>
    <w:p w14:paraId="385364F6" w14:textId="77777777" w:rsidR="00842C2C" w:rsidRDefault="001F6563">
      <w:pPr>
        <w:spacing w:before="225" w:after="225" w:line="240" w:lineRule="auto"/>
        <w:jc w:val="center"/>
      </w:pPr>
      <w:r>
        <w:rPr>
          <w:rFonts w:ascii="Arial" w:hAnsi="Arial" w:cs="Arial"/>
          <w:b/>
          <w:bCs/>
          <w:color w:val="000000"/>
          <w:sz w:val="24"/>
          <w:szCs w:val="24"/>
        </w:rPr>
        <w:t>MENIČNA IZJAVA</w:t>
      </w:r>
    </w:p>
    <w:p w14:paraId="72551099" w14:textId="77777777" w:rsidR="00842C2C" w:rsidRDefault="001F6563">
      <w:pPr>
        <w:spacing w:before="225" w:after="225" w:line="240" w:lineRule="auto"/>
        <w:jc w:val="center"/>
      </w:pPr>
      <w:r>
        <w:rPr>
          <w:rFonts w:ascii="Arial" w:hAnsi="Arial" w:cs="Arial"/>
          <w:color w:val="000000"/>
          <w:sz w:val="21"/>
          <w:szCs w:val="21"/>
        </w:rPr>
        <w:t>s pooblastilom za izpolnitev in unovčenje menice</w:t>
      </w:r>
    </w:p>
    <w:p w14:paraId="446AB89D" w14:textId="77777777" w:rsidR="00842C2C" w:rsidRDefault="001F6563">
      <w:pPr>
        <w:spacing w:before="225" w:after="225" w:line="240" w:lineRule="auto"/>
        <w:jc w:val="both"/>
      </w:pPr>
      <w:r>
        <w:rPr>
          <w:rFonts w:ascii="Arial" w:hAnsi="Arial" w:cs="Arial"/>
          <w:color w:val="000000"/>
          <w:sz w:val="18"/>
          <w:szCs w:val="18"/>
        </w:rPr>
        <w:t> </w:t>
      </w:r>
    </w:p>
    <w:p w14:paraId="4D3942C4" w14:textId="77777777" w:rsidR="00842C2C" w:rsidRDefault="001F6563">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8C329FA" w14:textId="77777777" w:rsidR="00842C2C" w:rsidRDefault="001F6563">
      <w:pPr>
        <w:spacing w:before="225" w:after="225" w:line="240" w:lineRule="auto"/>
        <w:jc w:val="both"/>
      </w:pPr>
      <w:r>
        <w:rPr>
          <w:rFonts w:ascii="Arial" w:hAnsi="Arial" w:cs="Arial"/>
          <w:b/>
          <w:bCs/>
          <w:color w:val="000000"/>
          <w:sz w:val="18"/>
          <w:szCs w:val="18"/>
        </w:rPr>
        <w:t>Vzdrževanje gozdnih cest v občini Črnomelj 2025 – 2026, </w:t>
      </w:r>
      <w:r>
        <w:rPr>
          <w:rFonts w:ascii="Arial" w:hAnsi="Arial" w:cs="Arial"/>
          <w:color w:val="000000"/>
          <w:sz w:val="18"/>
          <w:szCs w:val="18"/>
        </w:rPr>
        <w:t>JN0003/2025</w:t>
      </w:r>
    </w:p>
    <w:p w14:paraId="622E2E51" w14:textId="77777777" w:rsidR="00842C2C" w:rsidRDefault="001F656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0B3B2BE" w14:textId="77777777" w:rsidR="00842C2C" w:rsidRDefault="001F6563">
      <w:pPr>
        <w:spacing w:before="225" w:after="225" w:line="240" w:lineRule="auto"/>
        <w:jc w:val="both"/>
      </w:pPr>
      <w:r>
        <w:rPr>
          <w:rFonts w:ascii="Arial" w:hAnsi="Arial" w:cs="Arial"/>
          <w:color w:val="000000"/>
          <w:sz w:val="18"/>
          <w:szCs w:val="18"/>
        </w:rPr>
        <w:t> </w:t>
      </w:r>
    </w:p>
    <w:p w14:paraId="28DCEA48" w14:textId="77777777" w:rsidR="00842C2C" w:rsidRDefault="001F6563">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3E149C08" w14:textId="77777777" w:rsidR="00842C2C" w:rsidRDefault="001F656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7B2AA82" w14:textId="77777777" w:rsidR="00842C2C" w:rsidRDefault="001F656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C4421A1" w14:textId="77777777" w:rsidR="00842C2C" w:rsidRDefault="001F656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CCB069D" w14:textId="77777777" w:rsidR="00842C2C" w:rsidRDefault="001F656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3C988CE" w14:textId="77777777" w:rsidR="00842C2C" w:rsidRDefault="001F6563">
      <w:pPr>
        <w:spacing w:before="225" w:after="225" w:line="240" w:lineRule="auto"/>
        <w:jc w:val="both"/>
      </w:pPr>
      <w:r>
        <w:rPr>
          <w:rFonts w:ascii="Arial" w:hAnsi="Arial" w:cs="Arial"/>
          <w:color w:val="000000"/>
          <w:sz w:val="18"/>
          <w:szCs w:val="18"/>
        </w:rPr>
        <w:t> </w:t>
      </w:r>
    </w:p>
    <w:p w14:paraId="75922385" w14:textId="77777777" w:rsidR="00842C2C" w:rsidRDefault="001F6563">
      <w:pPr>
        <w:spacing w:before="225" w:after="225" w:line="240" w:lineRule="auto"/>
        <w:jc w:val="both"/>
      </w:pPr>
      <w:r>
        <w:rPr>
          <w:rFonts w:ascii="Arial" w:hAnsi="Arial" w:cs="Arial"/>
          <w:color w:val="000000"/>
          <w:sz w:val="18"/>
          <w:szCs w:val="18"/>
        </w:rPr>
        <w:t>Priloga: </w:t>
      </w:r>
    </w:p>
    <w:p w14:paraId="0269999C" w14:textId="77777777" w:rsidR="00842C2C" w:rsidRDefault="001F6563">
      <w:pPr>
        <w:spacing w:before="225" w:after="225" w:line="240" w:lineRule="auto"/>
        <w:jc w:val="both"/>
      </w:pPr>
      <w:r>
        <w:rPr>
          <w:rFonts w:ascii="Arial" w:hAnsi="Arial" w:cs="Arial"/>
          <w:color w:val="000000"/>
          <w:sz w:val="18"/>
          <w:szCs w:val="18"/>
        </w:rPr>
        <w:t>- bianco menica, podpisana in žigosana</w:t>
      </w:r>
    </w:p>
    <w:p w14:paraId="2836A58E" w14:textId="77777777" w:rsidR="00842C2C" w:rsidRDefault="001F656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2C2C" w14:paraId="6AD9A7E7" w14:textId="77777777">
        <w:tc>
          <w:tcPr>
            <w:tcW w:w="2500" w:type="pct"/>
            <w:tcMar>
              <w:top w:w="75" w:type="dxa"/>
              <w:bottom w:w="75" w:type="dxa"/>
            </w:tcMar>
            <w:vAlign w:val="center"/>
          </w:tcPr>
          <w:p w14:paraId="5379EEB0" w14:textId="77777777" w:rsidR="00842C2C" w:rsidRDefault="001F656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C6A5F7" w14:textId="77777777" w:rsidR="00842C2C" w:rsidRDefault="001F656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42C2C" w14:paraId="49DD6B46" w14:textId="77777777">
        <w:tc>
          <w:tcPr>
            <w:tcW w:w="2500" w:type="pct"/>
            <w:tcMar>
              <w:top w:w="75" w:type="dxa"/>
              <w:bottom w:w="75" w:type="dxa"/>
            </w:tcMar>
            <w:vAlign w:val="center"/>
          </w:tcPr>
          <w:p w14:paraId="3B0B4B72" w14:textId="77777777" w:rsidR="00842C2C" w:rsidRDefault="001F656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B5A1813" w14:textId="77777777" w:rsidR="00842C2C" w:rsidRDefault="00842C2C"/>
          <w:p w14:paraId="0A5A6B92" w14:textId="77777777" w:rsidR="00842C2C" w:rsidRDefault="001F6563">
            <w:pPr>
              <w:jc w:val="center"/>
            </w:pPr>
            <w:r>
              <w:rPr>
                <w:rFonts w:ascii="Arial" w:hAnsi="Arial" w:cs="Arial"/>
                <w:color w:val="A9A9A9"/>
                <w:position w:val="-2"/>
                <w:sz w:val="18"/>
                <w:szCs w:val="18"/>
              </w:rPr>
              <w:t>(žig in podpis)</w:t>
            </w:r>
          </w:p>
        </w:tc>
      </w:tr>
    </w:tbl>
    <w:p w14:paraId="4E692EDA" w14:textId="77777777" w:rsidR="00842C2C" w:rsidRDefault="001F6563">
      <w:pPr>
        <w:spacing w:before="225" w:after="225" w:line="240" w:lineRule="auto"/>
        <w:jc w:val="both"/>
      </w:pPr>
      <w:r>
        <w:rPr>
          <w:rFonts w:ascii="Arial" w:hAnsi="Arial" w:cs="Arial"/>
          <w:color w:val="000000"/>
          <w:sz w:val="18"/>
          <w:szCs w:val="18"/>
        </w:rPr>
        <w:t> </w:t>
      </w:r>
    </w:p>
    <w:p w14:paraId="3437338B" w14:textId="77777777" w:rsidR="00842C2C" w:rsidRDefault="001F6563">
      <w:pPr>
        <w:spacing w:before="225" w:after="225" w:line="240" w:lineRule="auto"/>
        <w:jc w:val="both"/>
      </w:pPr>
      <w:r>
        <w:rPr>
          <w:rFonts w:ascii="Arial" w:hAnsi="Arial" w:cs="Arial"/>
          <w:color w:val="000000"/>
          <w:sz w:val="18"/>
          <w:szCs w:val="18"/>
        </w:rPr>
        <w:t> </w:t>
      </w:r>
    </w:p>
    <w:p w14:paraId="44C126E0" w14:textId="77777777" w:rsidR="00842C2C" w:rsidRDefault="00842C2C">
      <w:pPr>
        <w:sectPr w:rsidR="00842C2C" w:rsidSect="006E7A2B">
          <w:footerReference w:type="default" r:id="rId19"/>
          <w:pgSz w:w="11906" w:h="16838"/>
          <w:pgMar w:top="1418" w:right="1418" w:bottom="1418" w:left="1418" w:header="567" w:footer="596" w:gutter="0"/>
          <w:cols w:space="708"/>
          <w:docGrid w:linePitch="360"/>
        </w:sectPr>
      </w:pPr>
    </w:p>
    <w:p w14:paraId="40FD2EE0"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4BFC1680" w14:textId="77777777" w:rsidR="001F6563" w:rsidRPr="00252358" w:rsidRDefault="001F6563" w:rsidP="00252358"/>
    <w:p w14:paraId="20F7FF26"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50415B1" w14:textId="77777777" w:rsidR="001F6563" w:rsidRDefault="001F6563" w:rsidP="00EB2A75">
      <w:pPr>
        <w:spacing w:after="120"/>
        <w:rPr>
          <w:rFonts w:ascii="Arial" w:hAnsi="Arial" w:cs="Arial"/>
        </w:rPr>
      </w:pPr>
    </w:p>
    <w:p w14:paraId="68C10CAD" w14:textId="77777777" w:rsidR="00842C2C" w:rsidRDefault="001F6563">
      <w:pPr>
        <w:spacing w:before="225" w:after="225" w:line="240" w:lineRule="auto"/>
        <w:jc w:val="center"/>
      </w:pPr>
      <w:r>
        <w:rPr>
          <w:rFonts w:ascii="Arial" w:hAnsi="Arial" w:cs="Arial"/>
          <w:b/>
          <w:bCs/>
          <w:color w:val="000000"/>
          <w:sz w:val="24"/>
          <w:szCs w:val="24"/>
        </w:rPr>
        <w:t>MENIČNA IZJAVA</w:t>
      </w:r>
    </w:p>
    <w:p w14:paraId="51103FD5" w14:textId="77777777" w:rsidR="00842C2C" w:rsidRDefault="001F6563">
      <w:pPr>
        <w:spacing w:before="225" w:after="225" w:line="240" w:lineRule="auto"/>
        <w:jc w:val="center"/>
      </w:pPr>
      <w:r>
        <w:rPr>
          <w:rFonts w:ascii="Arial" w:hAnsi="Arial" w:cs="Arial"/>
          <w:color w:val="000000"/>
          <w:sz w:val="21"/>
          <w:szCs w:val="21"/>
        </w:rPr>
        <w:t>s pooblastilom za izpolnitev in unovčenje menice</w:t>
      </w:r>
    </w:p>
    <w:p w14:paraId="776DB94C" w14:textId="77777777" w:rsidR="00842C2C" w:rsidRDefault="001F6563">
      <w:pPr>
        <w:spacing w:before="225" w:after="225" w:line="240" w:lineRule="auto"/>
      </w:pPr>
      <w:r>
        <w:rPr>
          <w:rFonts w:ascii="Arial" w:hAnsi="Arial" w:cs="Arial"/>
          <w:color w:val="000000"/>
          <w:sz w:val="18"/>
          <w:szCs w:val="18"/>
        </w:rPr>
        <w:t> </w:t>
      </w:r>
    </w:p>
    <w:p w14:paraId="476AA087" w14:textId="77777777" w:rsidR="00842C2C" w:rsidRDefault="001F6563">
      <w:pPr>
        <w:spacing w:before="225" w:after="225" w:line="240" w:lineRule="auto"/>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09D4810" w14:textId="77777777" w:rsidR="00842C2C" w:rsidRDefault="001F6563">
      <w:pPr>
        <w:spacing w:before="225" w:after="225" w:line="240" w:lineRule="auto"/>
      </w:pPr>
      <w:r>
        <w:rPr>
          <w:rFonts w:ascii="Arial" w:hAnsi="Arial" w:cs="Arial"/>
          <w:b/>
          <w:bCs/>
          <w:color w:val="000000"/>
          <w:sz w:val="18"/>
          <w:szCs w:val="18"/>
        </w:rPr>
        <w:t>Vzdrževanje gozdnih cest v občini Črnomelj 2025 – 2026, </w:t>
      </w:r>
      <w:r>
        <w:rPr>
          <w:rFonts w:ascii="Arial" w:hAnsi="Arial" w:cs="Arial"/>
          <w:color w:val="000000"/>
          <w:sz w:val="18"/>
          <w:szCs w:val="18"/>
        </w:rPr>
        <w:t>JN0003/2025</w:t>
      </w:r>
    </w:p>
    <w:p w14:paraId="0CE272AB" w14:textId="77777777" w:rsidR="00842C2C" w:rsidRDefault="001F6563">
      <w:pPr>
        <w:spacing w:before="225" w:after="225" w:line="240" w:lineRule="auto"/>
      </w:pPr>
      <w:r>
        <w:rPr>
          <w:rFonts w:ascii="Arial" w:hAnsi="Arial" w:cs="Arial"/>
          <w:color w:val="000000"/>
          <w:sz w:val="18"/>
          <w:szCs w:val="18"/>
        </w:rPr>
        <w:t>izročamo bianko lastno menico ter menično izjavo s pooblastilom za izpolnitev in unovčenje menice.</w:t>
      </w:r>
    </w:p>
    <w:p w14:paraId="6655D054" w14:textId="77777777" w:rsidR="00842C2C" w:rsidRDefault="001F6563">
      <w:pPr>
        <w:spacing w:before="225" w:after="225" w:line="240" w:lineRule="auto"/>
      </w:pPr>
      <w:r>
        <w:rPr>
          <w:rFonts w:ascii="Arial" w:hAnsi="Arial" w:cs="Arial"/>
          <w:color w:val="000000"/>
          <w:sz w:val="18"/>
          <w:szCs w:val="18"/>
        </w:rPr>
        <w:t> </w:t>
      </w:r>
    </w:p>
    <w:p w14:paraId="052607ED" w14:textId="77777777" w:rsidR="00842C2C" w:rsidRDefault="001F6563">
      <w:pPr>
        <w:spacing w:before="225" w:after="225" w:line="240" w:lineRule="auto"/>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1F0AC7AC" w14:textId="77777777" w:rsidR="00842C2C" w:rsidRDefault="001F6563">
      <w:pPr>
        <w:spacing w:before="225" w:after="225" w:line="240" w:lineRule="auto"/>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B9ACA47" w14:textId="77777777" w:rsidR="00842C2C" w:rsidRDefault="001F6563">
      <w:pPr>
        <w:spacing w:before="225" w:after="225" w:line="240" w:lineRule="auto"/>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C4EF9DB" w14:textId="77777777" w:rsidR="00842C2C" w:rsidRDefault="001F6563">
      <w:pPr>
        <w:spacing w:before="225" w:after="225" w:line="240" w:lineRule="auto"/>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D42E55" w14:textId="77777777" w:rsidR="00842C2C" w:rsidRDefault="001F6563">
      <w:pPr>
        <w:spacing w:before="225" w:after="225" w:line="240" w:lineRule="auto"/>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30262BE" w14:textId="77777777" w:rsidR="00842C2C" w:rsidRDefault="001F6563">
      <w:pPr>
        <w:spacing w:before="225" w:after="225" w:line="240" w:lineRule="auto"/>
        <w:jc w:val="both"/>
      </w:pPr>
      <w:r>
        <w:rPr>
          <w:rFonts w:ascii="Arial" w:hAnsi="Arial" w:cs="Arial"/>
          <w:color w:val="000000"/>
          <w:sz w:val="18"/>
          <w:szCs w:val="18"/>
        </w:rPr>
        <w:t>Priloga: </w:t>
      </w:r>
    </w:p>
    <w:p w14:paraId="3D931A92" w14:textId="77777777" w:rsidR="00842C2C" w:rsidRDefault="001F6563">
      <w:pPr>
        <w:spacing w:before="225" w:after="225" w:line="240" w:lineRule="auto"/>
        <w:jc w:val="both"/>
      </w:pPr>
      <w:r>
        <w:rPr>
          <w:rFonts w:ascii="Arial" w:hAnsi="Arial" w:cs="Arial"/>
          <w:color w:val="000000"/>
          <w:sz w:val="18"/>
          <w:szCs w:val="18"/>
        </w:rPr>
        <w:t>- bianco menica, podpisana in žigosana</w:t>
      </w:r>
    </w:p>
    <w:p w14:paraId="4F6F1D24" w14:textId="77777777" w:rsidR="00842C2C" w:rsidRDefault="001F656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2C2C" w14:paraId="1342197E" w14:textId="77777777">
        <w:tc>
          <w:tcPr>
            <w:tcW w:w="2500" w:type="pct"/>
            <w:tcMar>
              <w:top w:w="75" w:type="dxa"/>
              <w:bottom w:w="75" w:type="dxa"/>
            </w:tcMar>
            <w:vAlign w:val="center"/>
          </w:tcPr>
          <w:p w14:paraId="74BDE091" w14:textId="77777777" w:rsidR="00842C2C" w:rsidRDefault="001F656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5D097F" w14:textId="77777777" w:rsidR="00842C2C" w:rsidRDefault="001F656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42C2C" w14:paraId="6B50E9FC" w14:textId="77777777">
        <w:tc>
          <w:tcPr>
            <w:tcW w:w="2500" w:type="pct"/>
            <w:tcMar>
              <w:top w:w="75" w:type="dxa"/>
              <w:bottom w:w="75" w:type="dxa"/>
            </w:tcMar>
            <w:vAlign w:val="center"/>
          </w:tcPr>
          <w:p w14:paraId="69D8ADC5" w14:textId="77777777" w:rsidR="00842C2C" w:rsidRDefault="001F656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8F44D8" w14:textId="77777777" w:rsidR="00842C2C" w:rsidRDefault="001F6563">
            <w:pPr>
              <w:jc w:val="center"/>
            </w:pPr>
            <w:r>
              <w:rPr>
                <w:rFonts w:ascii="Arial" w:hAnsi="Arial" w:cs="Arial"/>
                <w:color w:val="A9A9A9"/>
                <w:position w:val="-2"/>
                <w:sz w:val="18"/>
                <w:szCs w:val="18"/>
              </w:rPr>
              <w:t>(žig in podpis)</w:t>
            </w:r>
          </w:p>
        </w:tc>
      </w:tr>
    </w:tbl>
    <w:p w14:paraId="1A2D4862" w14:textId="77777777" w:rsidR="00842C2C" w:rsidRDefault="001F6563">
      <w:pPr>
        <w:spacing w:before="225" w:after="225" w:line="240" w:lineRule="auto"/>
      </w:pPr>
      <w:r>
        <w:rPr>
          <w:rFonts w:ascii="Arial" w:hAnsi="Arial" w:cs="Arial"/>
          <w:color w:val="000000"/>
          <w:sz w:val="18"/>
          <w:szCs w:val="18"/>
        </w:rPr>
        <w:t> </w:t>
      </w:r>
    </w:p>
    <w:p w14:paraId="563E975D" w14:textId="77777777" w:rsidR="00842C2C" w:rsidRDefault="001F6563">
      <w:pPr>
        <w:spacing w:before="225" w:after="225" w:line="240" w:lineRule="auto"/>
        <w:jc w:val="both"/>
      </w:pPr>
      <w:r>
        <w:rPr>
          <w:rFonts w:ascii="Arial" w:hAnsi="Arial" w:cs="Arial"/>
          <w:color w:val="000000"/>
          <w:sz w:val="18"/>
          <w:szCs w:val="18"/>
        </w:rPr>
        <w:t> </w:t>
      </w:r>
    </w:p>
    <w:p w14:paraId="3A41BABB" w14:textId="77777777" w:rsidR="00842C2C" w:rsidRDefault="00842C2C">
      <w:pPr>
        <w:sectPr w:rsidR="00842C2C" w:rsidSect="006E7A2B">
          <w:footerReference w:type="default" r:id="rId20"/>
          <w:pgSz w:w="11906" w:h="16838"/>
          <w:pgMar w:top="1418" w:right="1418" w:bottom="1418" w:left="1418" w:header="567" w:footer="596" w:gutter="0"/>
          <w:cols w:space="708"/>
          <w:docGrid w:linePitch="360"/>
        </w:sectPr>
      </w:pPr>
    </w:p>
    <w:p w14:paraId="06A559A6" w14:textId="77777777" w:rsidR="001F6563" w:rsidRPr="00590863" w:rsidRDefault="001F6563" w:rsidP="005E50DD">
      <w:pPr>
        <w:spacing w:after="0" w:line="240" w:lineRule="auto"/>
        <w:jc w:val="right"/>
        <w:rPr>
          <w:rFonts w:ascii="Arial" w:hAnsi="Arial" w:cs="Arial"/>
          <w:sz w:val="18"/>
          <w:szCs w:val="18"/>
        </w:rPr>
      </w:pPr>
      <w:r w:rsidRPr="00590863">
        <w:rPr>
          <w:rFonts w:ascii="Arial" w:hAnsi="Arial" w:cs="Arial"/>
          <w:sz w:val="18"/>
          <w:szCs w:val="18"/>
        </w:rPr>
        <w:lastRenderedPageBreak/>
        <w:t>Obrazec št: 10</w:t>
      </w:r>
    </w:p>
    <w:p w14:paraId="106CF43F" w14:textId="77777777" w:rsidR="001F6563" w:rsidRPr="00252358" w:rsidRDefault="001F6563" w:rsidP="005E50DD">
      <w:pPr>
        <w:spacing w:after="0" w:line="240" w:lineRule="auto"/>
      </w:pPr>
    </w:p>
    <w:p w14:paraId="3EE2DE8B"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080432E" w14:textId="77777777" w:rsidR="001F6563" w:rsidRDefault="001F6563" w:rsidP="00EB2A75">
      <w:pPr>
        <w:spacing w:after="120"/>
        <w:rPr>
          <w:rFonts w:ascii="Arial" w:hAnsi="Arial" w:cs="Arial"/>
        </w:rPr>
      </w:pPr>
    </w:p>
    <w:p w14:paraId="739DF687" w14:textId="0EBA1F9E" w:rsidR="00842C2C" w:rsidRDefault="001F6563" w:rsidP="005E50DD">
      <w:pPr>
        <w:spacing w:before="225" w:after="225" w:line="240" w:lineRule="auto"/>
        <w:jc w:val="both"/>
      </w:pPr>
      <w:r>
        <w:rPr>
          <w:rFonts w:ascii="Arial" w:hAnsi="Arial" w:cs="Arial"/>
          <w:color w:val="000000"/>
          <w:sz w:val="18"/>
          <w:szCs w:val="18"/>
        </w:rPr>
        <w:t>Pod kazensko in materialno odgovornostjo izjavljamo, da naša</w:t>
      </w:r>
      <w:r w:rsidR="005E50DD">
        <w:rPr>
          <w:rFonts w:ascii="Arial" w:hAnsi="Arial" w:cs="Arial"/>
          <w:color w:val="000000"/>
          <w:sz w:val="18"/>
          <w:szCs w:val="18"/>
        </w:rPr>
        <w:t xml:space="preserve"> </w:t>
      </w:r>
      <w:r>
        <w:rPr>
          <w:rFonts w:ascii="Arial" w:hAnsi="Arial" w:cs="Arial"/>
          <w:color w:val="000000"/>
          <w:sz w:val="18"/>
          <w:szCs w:val="18"/>
        </w:rPr>
        <w:t>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E078970" w14:textId="77777777" w:rsidR="00842C2C" w:rsidRDefault="001F6563" w:rsidP="005E50DD">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2C2C" w14:paraId="7D74E5B3" w14:textId="77777777">
        <w:tc>
          <w:tcPr>
            <w:tcW w:w="0" w:type="auto"/>
            <w:tcMar>
              <w:top w:w="0" w:type="auto"/>
              <w:bottom w:w="0" w:type="auto"/>
            </w:tcMar>
          </w:tcPr>
          <w:p w14:paraId="523052D8" w14:textId="77777777" w:rsidR="00842C2C" w:rsidRDefault="001F6563" w:rsidP="005E50DD">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2E71B69" w14:textId="77777777" w:rsidR="00842C2C" w:rsidRDefault="001F6563" w:rsidP="005E50DD">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713570D" w14:textId="77777777" w:rsidR="00842C2C" w:rsidRDefault="001F6563" w:rsidP="005E50DD">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BFF4146" w14:textId="77777777" w:rsidR="00842C2C" w:rsidRDefault="001F6563" w:rsidP="005E50DD">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77F311" w14:textId="77777777" w:rsidR="00842C2C" w:rsidRDefault="001F6563" w:rsidP="005E50DD">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6B4CECF" w14:textId="77777777" w:rsidR="00842C2C" w:rsidRDefault="001F6563" w:rsidP="005E50DD">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16EA9CD" w14:textId="77777777" w:rsidR="00842C2C" w:rsidRDefault="001F6563" w:rsidP="005E50DD">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9D0821" w14:textId="77777777" w:rsidR="00842C2C" w:rsidRDefault="001F6563" w:rsidP="005E50DD">
      <w:pPr>
        <w:spacing w:before="24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B4D9675" w14:textId="77777777" w:rsidR="00842C2C" w:rsidRDefault="001F6563" w:rsidP="005E50DD">
      <w:pPr>
        <w:spacing w:after="0" w:line="240" w:lineRule="auto"/>
        <w:jc w:val="center"/>
      </w:pPr>
      <w:r>
        <w:rPr>
          <w:rFonts w:ascii="Arial" w:hAnsi="Arial" w:cs="Arial"/>
          <w:b/>
          <w:bCs/>
          <w:color w:val="000000"/>
          <w:sz w:val="21"/>
          <w:szCs w:val="21"/>
        </w:rPr>
        <w:t>in</w:t>
      </w:r>
    </w:p>
    <w:p w14:paraId="3A91D062" w14:textId="77777777" w:rsidR="00842C2C" w:rsidRDefault="001F6563" w:rsidP="005E50DD">
      <w:pPr>
        <w:spacing w:before="60" w:after="60" w:line="240" w:lineRule="auto"/>
        <w:jc w:val="center"/>
      </w:pPr>
      <w:r>
        <w:rPr>
          <w:rFonts w:ascii="Arial" w:hAnsi="Arial" w:cs="Arial"/>
          <w:b/>
          <w:bCs/>
          <w:color w:val="000000"/>
          <w:sz w:val="21"/>
          <w:szCs w:val="21"/>
        </w:rPr>
        <w:t>POOBLASTILO</w:t>
      </w:r>
    </w:p>
    <w:p w14:paraId="06F41D31" w14:textId="77777777" w:rsidR="00842C2C" w:rsidRDefault="001F6563" w:rsidP="00847F64">
      <w:pPr>
        <w:spacing w:before="120" w:after="120" w:line="240" w:lineRule="auto"/>
        <w:jc w:val="both"/>
      </w:pPr>
      <w:r>
        <w:rPr>
          <w:rFonts w:ascii="Arial" w:hAnsi="Arial" w:cs="Arial"/>
          <w:color w:val="000000"/>
          <w:sz w:val="18"/>
          <w:szCs w:val="18"/>
        </w:rPr>
        <w:t>Pooblaščamo naročnika OBČINA ČRNOMELJ,Trg svobode 3, 8340 Črnomelj,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842C2C" w14:paraId="15DCACF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08F41" w14:textId="77777777" w:rsidR="00842C2C" w:rsidRDefault="001F656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4A221" w14:textId="77777777" w:rsidR="00842C2C" w:rsidRDefault="001F6563">
            <w:r>
              <w:rPr>
                <w:rFonts w:ascii="Arial" w:hAnsi="Arial" w:cs="Arial"/>
                <w:color w:val="000000"/>
                <w:position w:val="-2"/>
                <w:sz w:val="18"/>
                <w:szCs w:val="18"/>
              </w:rPr>
              <w:t> </w:t>
            </w:r>
          </w:p>
        </w:tc>
      </w:tr>
      <w:tr w:rsidR="00842C2C" w14:paraId="7C17DC0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39B67" w14:textId="77777777" w:rsidR="00842C2C" w:rsidRDefault="001F656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D8FF1" w14:textId="77777777" w:rsidR="00842C2C" w:rsidRDefault="001F6563">
            <w:r>
              <w:rPr>
                <w:rFonts w:ascii="Arial" w:hAnsi="Arial" w:cs="Arial"/>
                <w:color w:val="000000"/>
                <w:position w:val="-2"/>
                <w:sz w:val="18"/>
                <w:szCs w:val="18"/>
              </w:rPr>
              <w:t> </w:t>
            </w:r>
          </w:p>
        </w:tc>
      </w:tr>
      <w:tr w:rsidR="00842C2C" w14:paraId="58F8885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FE8D5" w14:textId="77777777" w:rsidR="00842C2C" w:rsidRDefault="001F656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3FE89" w14:textId="77777777" w:rsidR="00842C2C" w:rsidRDefault="001F6563">
            <w:r>
              <w:rPr>
                <w:rFonts w:ascii="Arial" w:hAnsi="Arial" w:cs="Arial"/>
                <w:color w:val="000000"/>
                <w:position w:val="-2"/>
                <w:sz w:val="18"/>
                <w:szCs w:val="18"/>
              </w:rPr>
              <w:t> </w:t>
            </w:r>
          </w:p>
        </w:tc>
      </w:tr>
      <w:tr w:rsidR="00842C2C" w14:paraId="6C3FBD1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43346" w14:textId="77777777" w:rsidR="00842C2C" w:rsidRDefault="001F656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FD5F4" w14:textId="77777777" w:rsidR="00842C2C" w:rsidRDefault="001F6563">
            <w:r>
              <w:rPr>
                <w:rFonts w:ascii="Arial" w:hAnsi="Arial" w:cs="Arial"/>
                <w:color w:val="000000"/>
                <w:position w:val="-2"/>
                <w:sz w:val="18"/>
                <w:szCs w:val="18"/>
              </w:rPr>
              <w:t> </w:t>
            </w:r>
          </w:p>
        </w:tc>
      </w:tr>
      <w:tr w:rsidR="00842C2C" w14:paraId="4B8EE5D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6182F" w14:textId="77777777" w:rsidR="00842C2C" w:rsidRDefault="001F656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AB497" w14:textId="77777777" w:rsidR="00842C2C" w:rsidRDefault="001F6563">
            <w:r>
              <w:rPr>
                <w:rFonts w:ascii="Arial" w:hAnsi="Arial" w:cs="Arial"/>
                <w:color w:val="000000"/>
                <w:position w:val="-2"/>
                <w:sz w:val="18"/>
                <w:szCs w:val="18"/>
              </w:rPr>
              <w:t> </w:t>
            </w:r>
          </w:p>
        </w:tc>
      </w:tr>
    </w:tbl>
    <w:p w14:paraId="44133833" w14:textId="77777777" w:rsidR="00842C2C" w:rsidRDefault="001F6563" w:rsidP="005E50DD">
      <w:pPr>
        <w:spacing w:after="0"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2C2C" w14:paraId="271A487B" w14:textId="77777777">
        <w:tc>
          <w:tcPr>
            <w:tcW w:w="4080" w:type="dxa"/>
            <w:tcMar>
              <w:top w:w="75" w:type="dxa"/>
              <w:bottom w:w="75" w:type="dxa"/>
            </w:tcMar>
            <w:vAlign w:val="center"/>
          </w:tcPr>
          <w:p w14:paraId="305FDBFD" w14:textId="77777777" w:rsidR="00842C2C" w:rsidRDefault="001F6563" w:rsidP="005E50DD">
            <w:r>
              <w:rPr>
                <w:rFonts w:ascii="Arial" w:hAnsi="Arial" w:cs="Arial"/>
                <w:color w:val="000000"/>
                <w:position w:val="-2"/>
                <w:sz w:val="18"/>
                <w:szCs w:val="18"/>
              </w:rPr>
              <w:t>Kraj in datum:</w:t>
            </w:r>
          </w:p>
        </w:tc>
        <w:tc>
          <w:tcPr>
            <w:tcW w:w="0" w:type="auto"/>
            <w:tcMar>
              <w:top w:w="75" w:type="dxa"/>
              <w:bottom w:w="75" w:type="dxa"/>
            </w:tcMar>
            <w:vAlign w:val="center"/>
          </w:tcPr>
          <w:p w14:paraId="68873C1E" w14:textId="77777777" w:rsidR="00842C2C" w:rsidRDefault="001F6563" w:rsidP="005E50DD">
            <w:r>
              <w:rPr>
                <w:rFonts w:ascii="Arial" w:hAnsi="Arial" w:cs="Arial"/>
                <w:color w:val="000000"/>
                <w:position w:val="-2"/>
                <w:sz w:val="18"/>
                <w:szCs w:val="18"/>
              </w:rPr>
              <w:t>Ime in priimek: _____________________</w:t>
            </w:r>
          </w:p>
        </w:tc>
      </w:tr>
      <w:tr w:rsidR="00842C2C" w14:paraId="4F5C0C03" w14:textId="77777777">
        <w:tc>
          <w:tcPr>
            <w:tcW w:w="4080" w:type="dxa"/>
            <w:tcMar>
              <w:top w:w="75" w:type="dxa"/>
              <w:bottom w:w="75" w:type="dxa"/>
            </w:tcMar>
            <w:vAlign w:val="center"/>
          </w:tcPr>
          <w:p w14:paraId="365B5AA5" w14:textId="77777777" w:rsidR="00842C2C" w:rsidRDefault="001F6563" w:rsidP="005E50DD">
            <w:r>
              <w:rPr>
                <w:rFonts w:ascii="Arial" w:hAnsi="Arial" w:cs="Arial"/>
                <w:color w:val="000000"/>
                <w:position w:val="-2"/>
                <w:sz w:val="18"/>
                <w:szCs w:val="18"/>
              </w:rPr>
              <w:t> </w:t>
            </w:r>
          </w:p>
        </w:tc>
        <w:tc>
          <w:tcPr>
            <w:tcW w:w="0" w:type="auto"/>
            <w:tcMar>
              <w:top w:w="75" w:type="dxa"/>
              <w:bottom w:w="75" w:type="dxa"/>
            </w:tcMar>
            <w:vAlign w:val="center"/>
          </w:tcPr>
          <w:p w14:paraId="69B13C1D" w14:textId="77777777" w:rsidR="00842C2C" w:rsidRDefault="001F6563" w:rsidP="005E50DD">
            <w:pPr>
              <w:jc w:val="center"/>
            </w:pPr>
            <w:r>
              <w:rPr>
                <w:rFonts w:ascii="Arial" w:hAnsi="Arial" w:cs="Arial"/>
                <w:color w:val="A9A9A9"/>
                <w:position w:val="-2"/>
                <w:sz w:val="18"/>
                <w:szCs w:val="18"/>
              </w:rPr>
              <w:t>(žig in podpis)</w:t>
            </w:r>
          </w:p>
        </w:tc>
      </w:tr>
    </w:tbl>
    <w:p w14:paraId="1945A303" w14:textId="77777777" w:rsidR="00842C2C" w:rsidRDefault="001F6563" w:rsidP="005E50DD">
      <w:pPr>
        <w:spacing w:after="0" w:line="240" w:lineRule="auto"/>
        <w:jc w:val="both"/>
      </w:pPr>
      <w:r>
        <w:rPr>
          <w:rFonts w:ascii="Arial" w:hAnsi="Arial" w:cs="Arial"/>
          <w:color w:val="000000"/>
          <w:sz w:val="18"/>
          <w:szCs w:val="18"/>
        </w:rPr>
        <w:t> </w:t>
      </w:r>
    </w:p>
    <w:p w14:paraId="1F8B6E5A" w14:textId="77777777" w:rsidR="00842C2C" w:rsidRDefault="00842C2C" w:rsidP="005E50DD">
      <w:pPr>
        <w:spacing w:after="0" w:line="240" w:lineRule="auto"/>
        <w:sectPr w:rsidR="00842C2C" w:rsidSect="006E7A2B">
          <w:footerReference w:type="default" r:id="rId21"/>
          <w:pgSz w:w="11906" w:h="16838"/>
          <w:pgMar w:top="1418" w:right="1418" w:bottom="1418" w:left="1418" w:header="567" w:footer="596" w:gutter="0"/>
          <w:cols w:space="708"/>
          <w:docGrid w:linePitch="360"/>
        </w:sectPr>
      </w:pPr>
    </w:p>
    <w:p w14:paraId="43153861"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2020B83B" w14:textId="77777777" w:rsidR="001F6563" w:rsidRPr="00252358" w:rsidRDefault="001F6563" w:rsidP="00252358"/>
    <w:p w14:paraId="224884DB"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31D7BBB" w14:textId="77777777" w:rsidR="001F6563" w:rsidRDefault="001F6563" w:rsidP="00EB2A75">
      <w:pPr>
        <w:spacing w:after="120"/>
        <w:rPr>
          <w:rFonts w:ascii="Arial" w:hAnsi="Arial" w:cs="Arial"/>
        </w:rPr>
      </w:pPr>
    </w:p>
    <w:p w14:paraId="2D209B4A" w14:textId="77777777" w:rsidR="00842C2C" w:rsidRDefault="001F6563">
      <w:pPr>
        <w:spacing w:before="225" w:after="225" w:line="240" w:lineRule="auto"/>
      </w:pPr>
      <w:r>
        <w:rPr>
          <w:rFonts w:ascii="Arial" w:hAnsi="Arial" w:cs="Arial"/>
          <w:color w:val="000000"/>
          <w:sz w:val="18"/>
          <w:szCs w:val="18"/>
        </w:rPr>
        <w:t>V zvezi z javnim naročilom »Vzdrževanje gozdnih cest v občini Črnomelj 2025 – 2026«,</w:t>
      </w:r>
    </w:p>
    <w:p w14:paraId="56F21E01" w14:textId="77777777" w:rsidR="00842C2C" w:rsidRDefault="001F6563">
      <w:pPr>
        <w:spacing w:before="225" w:after="225" w:line="240" w:lineRule="auto"/>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175E814" w14:textId="77777777" w:rsidR="00842C2C" w:rsidRDefault="001F6563">
      <w:pPr>
        <w:spacing w:before="225" w:after="225" w:line="240" w:lineRule="auto"/>
      </w:pPr>
      <w:r>
        <w:rPr>
          <w:rFonts w:ascii="Arial" w:hAnsi="Arial" w:cs="Arial"/>
          <w:color w:val="000000"/>
          <w:sz w:val="18"/>
          <w:szCs w:val="18"/>
        </w:rPr>
        <w:t>Izjavljamo (ustrezno označi):</w:t>
      </w:r>
    </w:p>
    <w:p w14:paraId="43550754" w14:textId="77777777" w:rsidR="00842C2C" w:rsidRDefault="001F6563">
      <w:pPr>
        <w:spacing w:before="225" w:after="225" w:line="240" w:lineRule="auto"/>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0706F8" w14:textId="77777777" w:rsidR="00842C2C" w:rsidRDefault="001F6563">
      <w:pPr>
        <w:spacing w:before="225" w:after="225" w:line="240" w:lineRule="auto"/>
      </w:pPr>
      <w:r>
        <w:rPr>
          <w:rFonts w:ascii="Arial" w:hAnsi="Arial" w:cs="Arial"/>
          <w:color w:val="000000"/>
          <w:sz w:val="18"/>
          <w:szCs w:val="18"/>
        </w:rPr>
        <w:t>[   ] NE zahtevamo izvedbe neposrednih plačil.</w:t>
      </w:r>
    </w:p>
    <w:p w14:paraId="18A32FB0" w14:textId="77777777" w:rsidR="00842C2C" w:rsidRDefault="001F6563">
      <w:pPr>
        <w:spacing w:before="225" w:after="225" w:line="240" w:lineRule="auto"/>
      </w:pPr>
      <w:r>
        <w:rPr>
          <w:rFonts w:ascii="Arial" w:hAnsi="Arial" w:cs="Arial"/>
          <w:color w:val="000000"/>
          <w:sz w:val="18"/>
          <w:szCs w:val="18"/>
        </w:rPr>
        <w:t> </w:t>
      </w:r>
    </w:p>
    <w:p w14:paraId="47693360" w14:textId="77777777" w:rsidR="00842C2C" w:rsidRDefault="001F6563">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2C2C" w14:paraId="3D2DFEC0" w14:textId="77777777">
        <w:tc>
          <w:tcPr>
            <w:tcW w:w="4080" w:type="dxa"/>
            <w:tcMar>
              <w:top w:w="75" w:type="dxa"/>
              <w:bottom w:w="75" w:type="dxa"/>
            </w:tcMar>
            <w:vAlign w:val="center"/>
          </w:tcPr>
          <w:p w14:paraId="29E4CBCF" w14:textId="77777777" w:rsidR="00842C2C" w:rsidRDefault="001F6563">
            <w:r>
              <w:rPr>
                <w:rFonts w:ascii="Arial" w:hAnsi="Arial" w:cs="Arial"/>
                <w:color w:val="000000"/>
                <w:position w:val="-2"/>
                <w:sz w:val="18"/>
                <w:szCs w:val="18"/>
              </w:rPr>
              <w:t>Kraj in datum:</w:t>
            </w:r>
          </w:p>
        </w:tc>
        <w:tc>
          <w:tcPr>
            <w:tcW w:w="0" w:type="auto"/>
            <w:tcMar>
              <w:top w:w="75" w:type="dxa"/>
              <w:bottom w:w="75" w:type="dxa"/>
            </w:tcMar>
            <w:vAlign w:val="center"/>
          </w:tcPr>
          <w:p w14:paraId="496B872F" w14:textId="77777777" w:rsidR="00842C2C" w:rsidRDefault="001F6563">
            <w:r>
              <w:rPr>
                <w:rFonts w:ascii="Arial" w:hAnsi="Arial" w:cs="Arial"/>
                <w:color w:val="000000"/>
                <w:position w:val="-2"/>
                <w:sz w:val="18"/>
                <w:szCs w:val="18"/>
              </w:rPr>
              <w:t>Ime in priimek: _____________________</w:t>
            </w:r>
          </w:p>
        </w:tc>
      </w:tr>
      <w:tr w:rsidR="00842C2C" w14:paraId="2E65C352" w14:textId="77777777">
        <w:tc>
          <w:tcPr>
            <w:tcW w:w="4080" w:type="dxa"/>
            <w:tcMar>
              <w:top w:w="75" w:type="dxa"/>
              <w:bottom w:w="75" w:type="dxa"/>
            </w:tcMar>
            <w:vAlign w:val="center"/>
          </w:tcPr>
          <w:p w14:paraId="2892DC13" w14:textId="77777777" w:rsidR="00842C2C" w:rsidRDefault="001F6563">
            <w:r>
              <w:rPr>
                <w:rFonts w:ascii="Arial" w:hAnsi="Arial" w:cs="Arial"/>
                <w:color w:val="000000"/>
                <w:position w:val="-2"/>
                <w:sz w:val="18"/>
                <w:szCs w:val="18"/>
              </w:rPr>
              <w:t> </w:t>
            </w:r>
          </w:p>
        </w:tc>
        <w:tc>
          <w:tcPr>
            <w:tcW w:w="0" w:type="auto"/>
            <w:tcMar>
              <w:top w:w="75" w:type="dxa"/>
              <w:bottom w:w="75" w:type="dxa"/>
            </w:tcMar>
            <w:vAlign w:val="center"/>
          </w:tcPr>
          <w:p w14:paraId="251193F4" w14:textId="77777777" w:rsidR="00842C2C" w:rsidRDefault="001F6563">
            <w:pPr>
              <w:jc w:val="center"/>
            </w:pPr>
            <w:r>
              <w:rPr>
                <w:rFonts w:ascii="Arial" w:hAnsi="Arial" w:cs="Arial"/>
                <w:color w:val="A9A9A9"/>
                <w:position w:val="-2"/>
                <w:sz w:val="18"/>
                <w:szCs w:val="18"/>
              </w:rPr>
              <w:t>(žig in podpis)</w:t>
            </w:r>
          </w:p>
        </w:tc>
      </w:tr>
    </w:tbl>
    <w:p w14:paraId="1102E5CD" w14:textId="77777777" w:rsidR="00842C2C" w:rsidRDefault="001F6563">
      <w:pPr>
        <w:spacing w:before="225" w:after="225" w:line="240" w:lineRule="auto"/>
      </w:pPr>
      <w:r>
        <w:rPr>
          <w:rFonts w:ascii="Arial" w:hAnsi="Arial" w:cs="Arial"/>
          <w:color w:val="000000"/>
          <w:sz w:val="18"/>
          <w:szCs w:val="18"/>
        </w:rPr>
        <w:t> </w:t>
      </w:r>
    </w:p>
    <w:p w14:paraId="3736A81D" w14:textId="77777777" w:rsidR="00842C2C" w:rsidRDefault="001F6563">
      <w:pPr>
        <w:spacing w:before="225" w:after="225" w:line="240" w:lineRule="auto"/>
      </w:pPr>
      <w:r>
        <w:rPr>
          <w:rFonts w:ascii="Arial" w:hAnsi="Arial" w:cs="Arial"/>
          <w:color w:val="000000"/>
          <w:sz w:val="18"/>
          <w:szCs w:val="18"/>
        </w:rPr>
        <w:t> </w:t>
      </w:r>
    </w:p>
    <w:p w14:paraId="46DC34AE" w14:textId="77777777" w:rsidR="00842C2C" w:rsidRDefault="001F6563">
      <w:pPr>
        <w:spacing w:before="225" w:after="225" w:line="240" w:lineRule="auto"/>
      </w:pPr>
      <w:r>
        <w:rPr>
          <w:rFonts w:ascii="Arial" w:hAnsi="Arial" w:cs="Arial"/>
          <w:color w:val="000000"/>
          <w:sz w:val="18"/>
          <w:szCs w:val="18"/>
        </w:rPr>
        <w:t> </w:t>
      </w:r>
    </w:p>
    <w:p w14:paraId="08DDD061" w14:textId="77777777" w:rsidR="00842C2C" w:rsidRDefault="001F6563">
      <w:pPr>
        <w:spacing w:before="225" w:after="225" w:line="240" w:lineRule="auto"/>
      </w:pPr>
      <w:r>
        <w:rPr>
          <w:rFonts w:ascii="Arial" w:hAnsi="Arial" w:cs="Arial"/>
          <w:b/>
          <w:bCs/>
          <w:i/>
          <w:iCs/>
          <w:color w:val="000000"/>
          <w:sz w:val="18"/>
          <w:szCs w:val="18"/>
          <w:u w:val="single"/>
        </w:rPr>
        <w:t>Opomba:</w:t>
      </w:r>
    </w:p>
    <w:p w14:paraId="408FD28F" w14:textId="77777777" w:rsidR="00842C2C" w:rsidRDefault="001F6563">
      <w:pPr>
        <w:spacing w:before="225" w:after="225" w:line="240" w:lineRule="auto"/>
      </w:pPr>
      <w:r>
        <w:rPr>
          <w:rFonts w:ascii="Arial" w:hAnsi="Arial" w:cs="Arial"/>
          <w:i/>
          <w:iCs/>
          <w:color w:val="000000"/>
          <w:sz w:val="18"/>
          <w:szCs w:val="18"/>
        </w:rPr>
        <w:t>V primeru večjega števila podizvajalcev se obrazec fotokopira.</w:t>
      </w:r>
    </w:p>
    <w:p w14:paraId="688D9010" w14:textId="77777777" w:rsidR="00842C2C" w:rsidRDefault="00842C2C">
      <w:pPr>
        <w:sectPr w:rsidR="00842C2C" w:rsidSect="006E7A2B">
          <w:footerReference w:type="default" r:id="rId22"/>
          <w:pgSz w:w="11906" w:h="16838"/>
          <w:pgMar w:top="1418" w:right="1418" w:bottom="1418" w:left="1418" w:header="567" w:footer="596" w:gutter="0"/>
          <w:cols w:space="708"/>
          <w:docGrid w:linePitch="360"/>
        </w:sectPr>
      </w:pPr>
    </w:p>
    <w:p w14:paraId="19DCA708"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4100A2FE" w14:textId="77777777" w:rsidR="001F6563" w:rsidRPr="00252358" w:rsidRDefault="001F6563" w:rsidP="00252358"/>
    <w:p w14:paraId="5079AFE2"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75D411F" w14:textId="77777777" w:rsidR="001F6563" w:rsidRDefault="001F6563" w:rsidP="00EB2A75">
      <w:pPr>
        <w:spacing w:after="120"/>
        <w:rPr>
          <w:rFonts w:ascii="Arial" w:hAnsi="Arial" w:cs="Arial"/>
        </w:rPr>
      </w:pPr>
    </w:p>
    <w:p w14:paraId="7F984229" w14:textId="77777777" w:rsidR="00842C2C" w:rsidRDefault="001F6563">
      <w:pPr>
        <w:spacing w:before="225" w:after="225" w:line="240" w:lineRule="auto"/>
      </w:pPr>
      <w:r>
        <w:rPr>
          <w:rFonts w:ascii="Arial" w:hAnsi="Arial" w:cs="Arial"/>
          <w:color w:val="000000"/>
          <w:sz w:val="18"/>
          <w:szCs w:val="18"/>
        </w:rPr>
        <w:t>Pri izvedbi javnega naročila »</w:t>
      </w:r>
      <w:r>
        <w:rPr>
          <w:rFonts w:ascii="Arial" w:hAnsi="Arial" w:cs="Arial"/>
          <w:b/>
          <w:bCs/>
          <w:color w:val="000000"/>
          <w:sz w:val="18"/>
          <w:szCs w:val="18"/>
        </w:rPr>
        <w:t>Vzdrževanje gozdnih cest v občini Črnomelj 2025 – 2026</w:t>
      </w:r>
      <w:r>
        <w:rPr>
          <w:rFonts w:ascii="Arial" w:hAnsi="Arial" w:cs="Arial"/>
          <w:color w:val="000000"/>
          <w:sz w:val="18"/>
          <w:szCs w:val="18"/>
        </w:rPr>
        <w:t>«,</w:t>
      </w:r>
    </w:p>
    <w:p w14:paraId="0F2F216C" w14:textId="77777777" w:rsidR="00842C2C" w:rsidRDefault="001F6563">
      <w:pPr>
        <w:spacing w:before="225" w:after="225" w:line="240" w:lineRule="auto"/>
      </w:pPr>
      <w:r>
        <w:rPr>
          <w:rFonts w:ascii="Arial" w:hAnsi="Arial" w:cs="Arial"/>
          <w:color w:val="000000"/>
          <w:sz w:val="18"/>
          <w:szCs w:val="18"/>
        </w:rPr>
        <w:t>izjavljamo, da (ustrezno označi in izpolni):</w:t>
      </w:r>
    </w:p>
    <w:p w14:paraId="1E21EFE6" w14:textId="77777777" w:rsidR="00842C2C" w:rsidRDefault="001F6563">
      <w:pPr>
        <w:spacing w:before="225" w:after="225" w:line="240" w:lineRule="auto"/>
      </w:pPr>
      <w:r>
        <w:rPr>
          <w:rFonts w:ascii="Arial" w:hAnsi="Arial" w:cs="Arial"/>
          <w:b/>
          <w:bCs/>
          <w:color w:val="000000"/>
          <w:sz w:val="18"/>
          <w:szCs w:val="18"/>
        </w:rPr>
        <w:t>[   ] ne nastopamo s podizvajalci</w:t>
      </w:r>
    </w:p>
    <w:p w14:paraId="16FCFEDC" w14:textId="77777777" w:rsidR="00842C2C" w:rsidRDefault="001F6563">
      <w:pPr>
        <w:spacing w:before="225" w:after="225" w:line="240" w:lineRule="auto"/>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2C2C" w14:paraId="5473E3F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C9E929" w14:textId="77777777" w:rsidR="00842C2C" w:rsidRDefault="001F656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0275F5" w14:textId="77777777" w:rsidR="00842C2C" w:rsidRDefault="001F6563">
            <w:r>
              <w:rPr>
                <w:rFonts w:ascii="Arial" w:hAnsi="Arial" w:cs="Arial"/>
                <w:color w:val="000000"/>
                <w:position w:val="-2"/>
                <w:sz w:val="18"/>
                <w:szCs w:val="18"/>
              </w:rPr>
              <w:t> </w:t>
            </w:r>
          </w:p>
        </w:tc>
      </w:tr>
      <w:tr w:rsidR="00842C2C" w14:paraId="21256D8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E434A" w14:textId="77777777" w:rsidR="00842C2C" w:rsidRDefault="001F65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685AAE" w14:textId="77777777" w:rsidR="00842C2C" w:rsidRDefault="001F6563">
            <w:pPr>
              <w:spacing w:before="135" w:after="135"/>
              <w:textAlignment w:val="center"/>
            </w:pPr>
            <w:r>
              <w:rPr>
                <w:rFonts w:ascii="Arial" w:hAnsi="Arial" w:cs="Arial"/>
                <w:color w:val="000000"/>
                <w:position w:val="-2"/>
                <w:sz w:val="18"/>
                <w:szCs w:val="18"/>
              </w:rPr>
              <w:t>Opis del, ki jih bo izvedel podizvajalec:</w:t>
            </w:r>
          </w:p>
          <w:p w14:paraId="5B6B9528" w14:textId="77777777" w:rsidR="00842C2C" w:rsidRDefault="001F6563">
            <w:pPr>
              <w:spacing w:before="135" w:after="135"/>
              <w:textAlignment w:val="center"/>
            </w:pPr>
            <w:r>
              <w:rPr>
                <w:rFonts w:ascii="Arial" w:hAnsi="Arial" w:cs="Arial"/>
                <w:color w:val="000000"/>
                <w:position w:val="-2"/>
                <w:sz w:val="18"/>
                <w:szCs w:val="18"/>
              </w:rPr>
              <w:t> </w:t>
            </w:r>
          </w:p>
          <w:p w14:paraId="49461877" w14:textId="77777777" w:rsidR="00842C2C" w:rsidRDefault="001F6563">
            <w:pPr>
              <w:spacing w:before="135" w:after="135"/>
              <w:textAlignment w:val="center"/>
            </w:pPr>
            <w:r>
              <w:rPr>
                <w:rFonts w:ascii="Arial" w:hAnsi="Arial" w:cs="Arial"/>
                <w:color w:val="000000"/>
                <w:position w:val="-2"/>
                <w:sz w:val="18"/>
                <w:szCs w:val="18"/>
              </w:rPr>
              <w:t>% končne ponudbe vrednosti, ki jo bo izvedel podizvajalec: ____</w:t>
            </w:r>
          </w:p>
        </w:tc>
      </w:tr>
      <w:tr w:rsidR="00842C2C" w14:paraId="1BE7406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E72417" w14:textId="77777777" w:rsidR="00842C2C" w:rsidRDefault="001F656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60569B" w14:textId="77777777" w:rsidR="00842C2C" w:rsidRDefault="001F6563">
            <w:r>
              <w:rPr>
                <w:rFonts w:ascii="Arial" w:hAnsi="Arial" w:cs="Arial"/>
                <w:color w:val="000000"/>
                <w:position w:val="-2"/>
                <w:sz w:val="18"/>
                <w:szCs w:val="18"/>
              </w:rPr>
              <w:t> </w:t>
            </w:r>
          </w:p>
        </w:tc>
      </w:tr>
      <w:tr w:rsidR="00842C2C" w14:paraId="49F7733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9E0C21" w14:textId="77777777" w:rsidR="00842C2C" w:rsidRDefault="001F65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44129F" w14:textId="77777777" w:rsidR="00842C2C" w:rsidRDefault="001F6563">
            <w:pPr>
              <w:spacing w:before="135" w:after="135"/>
              <w:textAlignment w:val="center"/>
            </w:pPr>
            <w:r>
              <w:rPr>
                <w:rFonts w:ascii="Arial" w:hAnsi="Arial" w:cs="Arial"/>
                <w:color w:val="000000"/>
                <w:position w:val="-2"/>
                <w:sz w:val="18"/>
                <w:szCs w:val="18"/>
              </w:rPr>
              <w:t>Opis del, ki jih bo izvedel podizvajalec:</w:t>
            </w:r>
          </w:p>
          <w:p w14:paraId="098B464A" w14:textId="77777777" w:rsidR="00842C2C" w:rsidRDefault="001F6563">
            <w:pPr>
              <w:spacing w:before="135" w:after="135"/>
              <w:textAlignment w:val="center"/>
            </w:pPr>
            <w:r>
              <w:rPr>
                <w:rFonts w:ascii="Arial" w:hAnsi="Arial" w:cs="Arial"/>
                <w:color w:val="000000"/>
                <w:position w:val="-2"/>
                <w:sz w:val="18"/>
                <w:szCs w:val="18"/>
              </w:rPr>
              <w:t> </w:t>
            </w:r>
          </w:p>
          <w:p w14:paraId="3F144758" w14:textId="77777777" w:rsidR="00842C2C" w:rsidRDefault="001F6563">
            <w:pPr>
              <w:spacing w:before="135" w:after="135"/>
              <w:textAlignment w:val="center"/>
            </w:pPr>
            <w:r>
              <w:rPr>
                <w:rFonts w:ascii="Arial" w:hAnsi="Arial" w:cs="Arial"/>
                <w:color w:val="000000"/>
                <w:position w:val="-2"/>
                <w:sz w:val="18"/>
                <w:szCs w:val="18"/>
              </w:rPr>
              <w:t>% končne ponudbe vrednosti, ki jo bo izvedel podizvajalec: ____</w:t>
            </w:r>
          </w:p>
          <w:p w14:paraId="0801D93B" w14:textId="77777777" w:rsidR="00842C2C" w:rsidRDefault="001F6563">
            <w:pPr>
              <w:spacing w:before="135" w:after="135"/>
              <w:textAlignment w:val="center"/>
            </w:pPr>
            <w:r>
              <w:rPr>
                <w:rFonts w:ascii="Arial" w:hAnsi="Arial" w:cs="Arial"/>
                <w:color w:val="000000"/>
                <w:position w:val="-2"/>
                <w:sz w:val="18"/>
                <w:szCs w:val="18"/>
              </w:rPr>
              <w:t> </w:t>
            </w:r>
          </w:p>
        </w:tc>
      </w:tr>
    </w:tbl>
    <w:p w14:paraId="350CDDF4" w14:textId="77777777" w:rsidR="00842C2C" w:rsidRDefault="001F6563">
      <w:pPr>
        <w:spacing w:before="225" w:after="225" w:line="240" w:lineRule="auto"/>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9AB979B" w14:textId="77777777" w:rsidR="00842C2C" w:rsidRDefault="001F6563">
      <w:pPr>
        <w:spacing w:before="225" w:after="225" w:line="240" w:lineRule="auto"/>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42C2C" w14:paraId="523C4993" w14:textId="77777777">
        <w:tc>
          <w:tcPr>
            <w:tcW w:w="4080" w:type="dxa"/>
            <w:tcMar>
              <w:top w:w="135" w:type="dxa"/>
              <w:bottom w:w="135" w:type="dxa"/>
            </w:tcMar>
            <w:vAlign w:val="center"/>
          </w:tcPr>
          <w:p w14:paraId="56E3F777" w14:textId="77777777" w:rsidR="00842C2C" w:rsidRDefault="001F6563">
            <w:r>
              <w:rPr>
                <w:rFonts w:ascii="Arial" w:hAnsi="Arial" w:cs="Arial"/>
                <w:color w:val="000000"/>
                <w:position w:val="-2"/>
                <w:sz w:val="18"/>
                <w:szCs w:val="18"/>
              </w:rPr>
              <w:t>Kraj in datum:</w:t>
            </w:r>
          </w:p>
        </w:tc>
        <w:tc>
          <w:tcPr>
            <w:tcW w:w="0" w:type="auto"/>
            <w:tcMar>
              <w:top w:w="135" w:type="dxa"/>
              <w:bottom w:w="135" w:type="dxa"/>
            </w:tcMar>
            <w:vAlign w:val="center"/>
          </w:tcPr>
          <w:p w14:paraId="02996820" w14:textId="77777777" w:rsidR="00842C2C" w:rsidRDefault="001F6563">
            <w:r>
              <w:rPr>
                <w:rFonts w:ascii="Arial" w:hAnsi="Arial" w:cs="Arial"/>
                <w:color w:val="000000"/>
                <w:position w:val="-2"/>
                <w:sz w:val="18"/>
                <w:szCs w:val="18"/>
              </w:rPr>
              <w:t>Ime in priimek: _____________________</w:t>
            </w:r>
          </w:p>
        </w:tc>
      </w:tr>
      <w:tr w:rsidR="00842C2C" w14:paraId="4B9DBE2C" w14:textId="77777777">
        <w:tc>
          <w:tcPr>
            <w:tcW w:w="4080" w:type="dxa"/>
            <w:tcMar>
              <w:top w:w="135" w:type="dxa"/>
              <w:bottom w:w="135" w:type="dxa"/>
            </w:tcMar>
            <w:vAlign w:val="center"/>
          </w:tcPr>
          <w:p w14:paraId="6DDF5DD9" w14:textId="77777777" w:rsidR="00842C2C" w:rsidRDefault="001F6563">
            <w:r>
              <w:rPr>
                <w:rFonts w:ascii="Arial" w:hAnsi="Arial" w:cs="Arial"/>
                <w:color w:val="000000"/>
                <w:position w:val="-2"/>
                <w:sz w:val="18"/>
                <w:szCs w:val="18"/>
              </w:rPr>
              <w:t> </w:t>
            </w:r>
          </w:p>
        </w:tc>
        <w:tc>
          <w:tcPr>
            <w:tcW w:w="0" w:type="auto"/>
            <w:tcMar>
              <w:top w:w="135" w:type="dxa"/>
              <w:bottom w:w="135" w:type="dxa"/>
            </w:tcMar>
            <w:vAlign w:val="center"/>
          </w:tcPr>
          <w:p w14:paraId="2D204FAF" w14:textId="77777777" w:rsidR="00842C2C" w:rsidRDefault="001F6563">
            <w:pPr>
              <w:jc w:val="center"/>
            </w:pPr>
            <w:r>
              <w:rPr>
                <w:rFonts w:ascii="Arial" w:hAnsi="Arial" w:cs="Arial"/>
                <w:color w:val="A9A9A9"/>
                <w:position w:val="-2"/>
                <w:sz w:val="18"/>
                <w:szCs w:val="18"/>
              </w:rPr>
              <w:t>(žig in podpis)</w:t>
            </w:r>
          </w:p>
        </w:tc>
      </w:tr>
    </w:tbl>
    <w:p w14:paraId="7D957067" w14:textId="77777777" w:rsidR="00842C2C" w:rsidRDefault="001F6563">
      <w:pPr>
        <w:spacing w:before="225" w:after="225" w:line="240" w:lineRule="auto"/>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9061820" w14:textId="77777777" w:rsidR="00842C2C" w:rsidRDefault="00842C2C">
      <w:pPr>
        <w:sectPr w:rsidR="00842C2C" w:rsidSect="006E7A2B">
          <w:footerReference w:type="default" r:id="rId23"/>
          <w:pgSz w:w="11906" w:h="16838"/>
          <w:pgMar w:top="1418" w:right="1418" w:bottom="1418" w:left="1418" w:header="567" w:footer="596" w:gutter="0"/>
          <w:cols w:space="708"/>
          <w:docGrid w:linePitch="360"/>
        </w:sectPr>
      </w:pPr>
    </w:p>
    <w:p w14:paraId="29D87571" w14:textId="77777777" w:rsidR="001F6563" w:rsidRPr="00590863" w:rsidRDefault="001F6563"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701E4684" w14:textId="77777777" w:rsidR="001F6563" w:rsidRPr="00252358" w:rsidRDefault="001F6563" w:rsidP="00252358"/>
    <w:p w14:paraId="54842752" w14:textId="77777777" w:rsidR="001F6563" w:rsidRDefault="001F656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CE547E2" w14:textId="77777777" w:rsidR="001F6563" w:rsidRDefault="001F6563" w:rsidP="00EB2A75">
      <w:pPr>
        <w:spacing w:after="120"/>
        <w:rPr>
          <w:rFonts w:ascii="Arial" w:hAnsi="Arial" w:cs="Arial"/>
        </w:rPr>
      </w:pPr>
    </w:p>
    <w:p w14:paraId="330393CD" w14:textId="77777777" w:rsidR="00842C2C" w:rsidRDefault="001F656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B49EC20" w14:textId="77777777" w:rsidR="00842C2C" w:rsidRDefault="001F656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2C2C" w14:paraId="68DB65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45A7F" w14:textId="77777777" w:rsidR="00842C2C" w:rsidRDefault="001F6563">
            <w:pPr>
              <w:spacing w:before="135" w:after="135"/>
              <w:jc w:val="both"/>
              <w:textAlignment w:val="center"/>
            </w:pPr>
            <w:r>
              <w:rPr>
                <w:rFonts w:ascii="Arial" w:hAnsi="Arial" w:cs="Arial"/>
                <w:b/>
                <w:bCs/>
                <w:color w:val="000000"/>
                <w:position w:val="-2"/>
                <w:sz w:val="18"/>
                <w:szCs w:val="18"/>
              </w:rPr>
              <w:t>Ime in priimek</w:t>
            </w:r>
          </w:p>
          <w:p w14:paraId="32408FEE" w14:textId="77777777" w:rsidR="00842C2C" w:rsidRDefault="001F6563">
            <w:pPr>
              <w:spacing w:before="135" w:after="135"/>
              <w:jc w:val="both"/>
              <w:textAlignment w:val="center"/>
            </w:pPr>
            <w:r>
              <w:rPr>
                <w:rFonts w:ascii="Arial" w:hAnsi="Arial" w:cs="Arial"/>
                <w:b/>
                <w:bCs/>
                <w:color w:val="000000"/>
                <w:position w:val="-2"/>
                <w:sz w:val="18"/>
                <w:szCs w:val="18"/>
              </w:rPr>
              <w:t>ali</w:t>
            </w:r>
          </w:p>
          <w:p w14:paraId="71DE7679" w14:textId="77777777" w:rsidR="00842C2C" w:rsidRDefault="001F656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3F810" w14:textId="77777777" w:rsidR="00842C2C" w:rsidRDefault="001F6563">
            <w:pPr>
              <w:spacing w:before="135" w:after="135"/>
              <w:jc w:val="both"/>
              <w:textAlignment w:val="center"/>
            </w:pPr>
            <w:r>
              <w:rPr>
                <w:rFonts w:ascii="Arial" w:hAnsi="Arial" w:cs="Arial"/>
                <w:b/>
                <w:bCs/>
                <w:color w:val="000000"/>
                <w:position w:val="-2"/>
                <w:sz w:val="18"/>
                <w:szCs w:val="18"/>
              </w:rPr>
              <w:t>Naslov prebivališča</w:t>
            </w:r>
          </w:p>
          <w:p w14:paraId="4200849C" w14:textId="77777777" w:rsidR="00842C2C" w:rsidRDefault="001F6563">
            <w:pPr>
              <w:spacing w:before="135" w:after="135"/>
              <w:jc w:val="both"/>
              <w:textAlignment w:val="center"/>
            </w:pPr>
            <w:r>
              <w:rPr>
                <w:rFonts w:ascii="Arial" w:hAnsi="Arial" w:cs="Arial"/>
                <w:b/>
                <w:bCs/>
                <w:color w:val="000000"/>
                <w:position w:val="-2"/>
                <w:sz w:val="18"/>
                <w:szCs w:val="18"/>
              </w:rPr>
              <w:t>ali</w:t>
            </w:r>
          </w:p>
          <w:p w14:paraId="28EC25D2" w14:textId="77777777" w:rsidR="00842C2C" w:rsidRDefault="001F656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73B844" w14:textId="77777777" w:rsidR="00842C2C" w:rsidRDefault="001F6563">
            <w:pPr>
              <w:spacing w:before="135" w:after="135"/>
              <w:jc w:val="both"/>
              <w:textAlignment w:val="center"/>
            </w:pPr>
            <w:r>
              <w:rPr>
                <w:rFonts w:ascii="Arial" w:hAnsi="Arial" w:cs="Arial"/>
                <w:b/>
                <w:bCs/>
                <w:color w:val="000000"/>
                <w:position w:val="-2"/>
                <w:sz w:val="18"/>
                <w:szCs w:val="18"/>
              </w:rPr>
              <w:t>Delež lastništva</w:t>
            </w:r>
          </w:p>
          <w:p w14:paraId="2070CD6A" w14:textId="77777777" w:rsidR="00842C2C" w:rsidRDefault="001F6563">
            <w:pPr>
              <w:spacing w:before="135" w:after="135"/>
              <w:jc w:val="both"/>
              <w:textAlignment w:val="center"/>
            </w:pPr>
            <w:r>
              <w:rPr>
                <w:rFonts w:ascii="Arial" w:hAnsi="Arial" w:cs="Arial"/>
                <w:b/>
                <w:bCs/>
                <w:color w:val="000000"/>
                <w:position w:val="-2"/>
                <w:sz w:val="18"/>
                <w:szCs w:val="18"/>
              </w:rPr>
              <w:t>ali</w:t>
            </w:r>
          </w:p>
          <w:p w14:paraId="228524A4" w14:textId="77777777" w:rsidR="00842C2C" w:rsidRDefault="001F6563">
            <w:pPr>
              <w:spacing w:before="135" w:after="135"/>
              <w:jc w:val="both"/>
              <w:textAlignment w:val="center"/>
            </w:pPr>
            <w:r>
              <w:rPr>
                <w:rFonts w:ascii="Arial" w:hAnsi="Arial" w:cs="Arial"/>
                <w:b/>
                <w:bCs/>
                <w:color w:val="000000"/>
                <w:position w:val="-2"/>
                <w:sz w:val="18"/>
                <w:szCs w:val="18"/>
              </w:rPr>
              <w:t>Delež lastništva gospodarskega subjekta</w:t>
            </w:r>
          </w:p>
        </w:tc>
      </w:tr>
      <w:tr w:rsidR="00842C2C" w14:paraId="70456C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EE723"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5F11F"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01012" w14:textId="77777777" w:rsidR="00842C2C" w:rsidRDefault="001F6563">
            <w:pPr>
              <w:spacing w:before="135" w:after="135"/>
              <w:jc w:val="both"/>
              <w:textAlignment w:val="center"/>
            </w:pPr>
            <w:r>
              <w:rPr>
                <w:rFonts w:ascii="Arial" w:hAnsi="Arial" w:cs="Arial"/>
                <w:color w:val="000000"/>
                <w:position w:val="-2"/>
                <w:sz w:val="18"/>
                <w:szCs w:val="18"/>
              </w:rPr>
              <w:t> </w:t>
            </w:r>
          </w:p>
        </w:tc>
      </w:tr>
      <w:tr w:rsidR="00842C2C" w14:paraId="5F7EEE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72B7F"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C6301"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EFC39" w14:textId="77777777" w:rsidR="00842C2C" w:rsidRDefault="001F6563">
            <w:pPr>
              <w:spacing w:before="135" w:after="135"/>
              <w:jc w:val="both"/>
              <w:textAlignment w:val="center"/>
            </w:pPr>
            <w:r>
              <w:rPr>
                <w:rFonts w:ascii="Arial" w:hAnsi="Arial" w:cs="Arial"/>
                <w:color w:val="000000"/>
                <w:position w:val="-2"/>
                <w:sz w:val="18"/>
                <w:szCs w:val="18"/>
              </w:rPr>
              <w:t> </w:t>
            </w:r>
          </w:p>
        </w:tc>
      </w:tr>
      <w:tr w:rsidR="00842C2C" w14:paraId="0F6C82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FBF61"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DAD34"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A69DF" w14:textId="77777777" w:rsidR="00842C2C" w:rsidRDefault="001F6563">
            <w:pPr>
              <w:spacing w:before="135" w:after="135"/>
              <w:jc w:val="both"/>
              <w:textAlignment w:val="center"/>
            </w:pPr>
            <w:r>
              <w:rPr>
                <w:rFonts w:ascii="Arial" w:hAnsi="Arial" w:cs="Arial"/>
                <w:color w:val="000000"/>
                <w:position w:val="-2"/>
                <w:sz w:val="18"/>
                <w:szCs w:val="18"/>
              </w:rPr>
              <w:t> </w:t>
            </w:r>
          </w:p>
        </w:tc>
      </w:tr>
      <w:tr w:rsidR="00842C2C" w14:paraId="14866C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5B6AC"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DC286"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C4096" w14:textId="77777777" w:rsidR="00842C2C" w:rsidRDefault="001F6563">
            <w:pPr>
              <w:spacing w:before="135" w:after="135"/>
              <w:jc w:val="both"/>
              <w:textAlignment w:val="center"/>
            </w:pPr>
            <w:r>
              <w:rPr>
                <w:rFonts w:ascii="Arial" w:hAnsi="Arial" w:cs="Arial"/>
                <w:color w:val="000000"/>
                <w:position w:val="-2"/>
                <w:sz w:val="18"/>
                <w:szCs w:val="18"/>
              </w:rPr>
              <w:t> </w:t>
            </w:r>
          </w:p>
        </w:tc>
      </w:tr>
    </w:tbl>
    <w:p w14:paraId="040D5695" w14:textId="77777777" w:rsidR="00842C2C" w:rsidRDefault="001F656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2C2C" w14:paraId="578A3A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F3220" w14:textId="77777777" w:rsidR="00842C2C" w:rsidRDefault="001F656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2BE9B" w14:textId="77777777" w:rsidR="00842C2C" w:rsidRDefault="001F656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71701" w14:textId="77777777" w:rsidR="00842C2C" w:rsidRDefault="001F6563">
            <w:pPr>
              <w:spacing w:before="135" w:after="135"/>
              <w:jc w:val="both"/>
              <w:textAlignment w:val="center"/>
            </w:pPr>
            <w:r>
              <w:rPr>
                <w:rFonts w:ascii="Arial" w:hAnsi="Arial" w:cs="Arial"/>
                <w:b/>
                <w:bCs/>
                <w:color w:val="000000"/>
                <w:position w:val="-2"/>
                <w:sz w:val="18"/>
                <w:szCs w:val="18"/>
              </w:rPr>
              <w:t>Delež lastništva gospodarskega subjekta</w:t>
            </w:r>
          </w:p>
        </w:tc>
      </w:tr>
      <w:tr w:rsidR="00842C2C" w14:paraId="7AB5D7D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2C34D"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B45D4"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29C60" w14:textId="77777777" w:rsidR="00842C2C" w:rsidRDefault="001F6563">
            <w:pPr>
              <w:spacing w:before="135" w:after="135"/>
              <w:jc w:val="both"/>
              <w:textAlignment w:val="center"/>
            </w:pPr>
            <w:r>
              <w:rPr>
                <w:rFonts w:ascii="Arial" w:hAnsi="Arial" w:cs="Arial"/>
                <w:color w:val="000000"/>
                <w:position w:val="-2"/>
                <w:sz w:val="18"/>
                <w:szCs w:val="18"/>
              </w:rPr>
              <w:t> </w:t>
            </w:r>
          </w:p>
        </w:tc>
      </w:tr>
      <w:tr w:rsidR="00842C2C" w14:paraId="34C20C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26C341"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D4E3C"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F216C" w14:textId="77777777" w:rsidR="00842C2C" w:rsidRDefault="001F6563">
            <w:pPr>
              <w:spacing w:before="135" w:after="135"/>
              <w:jc w:val="both"/>
              <w:textAlignment w:val="center"/>
            </w:pPr>
            <w:r>
              <w:rPr>
                <w:rFonts w:ascii="Arial" w:hAnsi="Arial" w:cs="Arial"/>
                <w:color w:val="000000"/>
                <w:position w:val="-2"/>
                <w:sz w:val="18"/>
                <w:szCs w:val="18"/>
              </w:rPr>
              <w:t> </w:t>
            </w:r>
          </w:p>
        </w:tc>
      </w:tr>
      <w:tr w:rsidR="00842C2C" w14:paraId="38DA4F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4CAE"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266BD"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CC04A1" w14:textId="77777777" w:rsidR="00842C2C" w:rsidRDefault="001F6563">
            <w:pPr>
              <w:spacing w:before="135" w:after="135"/>
              <w:jc w:val="both"/>
              <w:textAlignment w:val="center"/>
            </w:pPr>
            <w:r>
              <w:rPr>
                <w:rFonts w:ascii="Arial" w:hAnsi="Arial" w:cs="Arial"/>
                <w:color w:val="000000"/>
                <w:position w:val="-2"/>
                <w:sz w:val="18"/>
                <w:szCs w:val="18"/>
              </w:rPr>
              <w:t> </w:t>
            </w:r>
          </w:p>
        </w:tc>
      </w:tr>
      <w:tr w:rsidR="00842C2C" w14:paraId="7C2E33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B93FD"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91E4F" w14:textId="77777777" w:rsidR="00842C2C" w:rsidRDefault="001F6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CAEE4" w14:textId="77777777" w:rsidR="00842C2C" w:rsidRDefault="001F6563">
            <w:pPr>
              <w:spacing w:before="135" w:after="135"/>
              <w:jc w:val="both"/>
              <w:textAlignment w:val="center"/>
            </w:pPr>
            <w:r>
              <w:rPr>
                <w:rFonts w:ascii="Arial" w:hAnsi="Arial" w:cs="Arial"/>
                <w:color w:val="000000"/>
                <w:position w:val="-2"/>
                <w:sz w:val="18"/>
                <w:szCs w:val="18"/>
              </w:rPr>
              <w:t> </w:t>
            </w:r>
          </w:p>
        </w:tc>
      </w:tr>
    </w:tbl>
    <w:p w14:paraId="13850FB2" w14:textId="77777777" w:rsidR="00842C2C" w:rsidRDefault="001F656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2C2C" w14:paraId="494C6F49" w14:textId="77777777">
        <w:tc>
          <w:tcPr>
            <w:tcW w:w="4080" w:type="dxa"/>
            <w:tcMar>
              <w:top w:w="75" w:type="dxa"/>
              <w:bottom w:w="75" w:type="dxa"/>
            </w:tcMar>
            <w:vAlign w:val="center"/>
          </w:tcPr>
          <w:p w14:paraId="72B7CE57" w14:textId="77777777" w:rsidR="00842C2C" w:rsidRDefault="001F6563">
            <w:r>
              <w:rPr>
                <w:rFonts w:ascii="Arial" w:hAnsi="Arial" w:cs="Arial"/>
                <w:color w:val="000000"/>
                <w:position w:val="-2"/>
                <w:sz w:val="18"/>
                <w:szCs w:val="18"/>
              </w:rPr>
              <w:t>Kraj in datum:</w:t>
            </w:r>
          </w:p>
        </w:tc>
        <w:tc>
          <w:tcPr>
            <w:tcW w:w="0" w:type="auto"/>
            <w:tcMar>
              <w:top w:w="75" w:type="dxa"/>
              <w:bottom w:w="75" w:type="dxa"/>
            </w:tcMar>
            <w:vAlign w:val="center"/>
          </w:tcPr>
          <w:p w14:paraId="1073E608" w14:textId="77777777" w:rsidR="00842C2C" w:rsidRDefault="001F6563">
            <w:r>
              <w:rPr>
                <w:rFonts w:ascii="Arial" w:hAnsi="Arial" w:cs="Arial"/>
                <w:color w:val="000000"/>
                <w:position w:val="-2"/>
                <w:sz w:val="18"/>
                <w:szCs w:val="18"/>
              </w:rPr>
              <w:t>Ime in priimek: _____________________</w:t>
            </w:r>
          </w:p>
        </w:tc>
      </w:tr>
      <w:tr w:rsidR="00842C2C" w14:paraId="2418C3BA" w14:textId="77777777">
        <w:tc>
          <w:tcPr>
            <w:tcW w:w="4080" w:type="dxa"/>
            <w:tcMar>
              <w:top w:w="75" w:type="dxa"/>
              <w:bottom w:w="75" w:type="dxa"/>
            </w:tcMar>
            <w:vAlign w:val="center"/>
          </w:tcPr>
          <w:p w14:paraId="14562E12" w14:textId="77777777" w:rsidR="00842C2C" w:rsidRDefault="001F6563">
            <w:r>
              <w:rPr>
                <w:rFonts w:ascii="Arial" w:hAnsi="Arial" w:cs="Arial"/>
                <w:color w:val="000000"/>
                <w:position w:val="-2"/>
                <w:sz w:val="18"/>
                <w:szCs w:val="18"/>
              </w:rPr>
              <w:t> </w:t>
            </w:r>
          </w:p>
        </w:tc>
        <w:tc>
          <w:tcPr>
            <w:tcW w:w="0" w:type="auto"/>
            <w:tcMar>
              <w:top w:w="75" w:type="dxa"/>
              <w:bottom w:w="75" w:type="dxa"/>
            </w:tcMar>
            <w:vAlign w:val="center"/>
          </w:tcPr>
          <w:p w14:paraId="49322741" w14:textId="77777777" w:rsidR="00842C2C" w:rsidRDefault="001F6563">
            <w:pPr>
              <w:jc w:val="center"/>
            </w:pPr>
            <w:r>
              <w:rPr>
                <w:rFonts w:ascii="Arial" w:hAnsi="Arial" w:cs="Arial"/>
                <w:color w:val="000000"/>
                <w:position w:val="-2"/>
                <w:sz w:val="18"/>
                <w:szCs w:val="18"/>
              </w:rPr>
              <w:t>(žig in podpis)</w:t>
            </w:r>
          </w:p>
        </w:tc>
      </w:tr>
    </w:tbl>
    <w:p w14:paraId="65198B9D" w14:textId="77777777" w:rsidR="00842C2C" w:rsidRDefault="001F6563">
      <w:pPr>
        <w:spacing w:before="225" w:after="225" w:line="240" w:lineRule="auto"/>
        <w:jc w:val="both"/>
      </w:pPr>
      <w:r>
        <w:rPr>
          <w:rFonts w:ascii="Arial" w:hAnsi="Arial" w:cs="Arial"/>
          <w:color w:val="000000"/>
          <w:sz w:val="18"/>
          <w:szCs w:val="18"/>
        </w:rPr>
        <w:t> </w:t>
      </w:r>
    </w:p>
    <w:p w14:paraId="200DE618" w14:textId="77777777" w:rsidR="00842C2C" w:rsidRDefault="001F656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40FB50" w14:textId="77777777" w:rsidR="00842C2C" w:rsidRDefault="00842C2C">
      <w:pPr>
        <w:sectPr w:rsidR="00842C2C" w:rsidSect="006E7A2B">
          <w:footerReference w:type="default" r:id="rId24"/>
          <w:pgSz w:w="11906" w:h="16838"/>
          <w:pgMar w:top="1418" w:right="1418" w:bottom="1418" w:left="1418" w:header="567" w:footer="596" w:gutter="0"/>
          <w:cols w:space="708"/>
          <w:docGrid w:linePitch="360"/>
        </w:sectPr>
      </w:pPr>
    </w:p>
    <w:p w14:paraId="67F608AC" w14:textId="77777777" w:rsidR="001F6563" w:rsidRPr="00116091" w:rsidRDefault="001F656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4B79BCE" w14:textId="77777777" w:rsidR="001F6563" w:rsidRDefault="001F6563" w:rsidP="00AC0380">
      <w:pPr>
        <w:rPr>
          <w:rFonts w:ascii="Arial" w:hAnsi="Arial" w:cs="Arial"/>
        </w:rPr>
      </w:pPr>
    </w:p>
    <w:p w14:paraId="72E10832" w14:textId="77777777" w:rsidR="00842C2C" w:rsidRDefault="001F6563">
      <w:pPr>
        <w:spacing w:before="224" w:after="224" w:line="240" w:lineRule="auto"/>
        <w:jc w:val="center"/>
        <w:outlineLvl w:val="1"/>
      </w:pPr>
      <w:r>
        <w:rPr>
          <w:rFonts w:ascii="Arial" w:hAnsi="Arial" w:cs="Arial"/>
          <w:b/>
          <w:bCs/>
          <w:color w:val="000000"/>
          <w:sz w:val="27"/>
          <w:szCs w:val="27"/>
        </w:rPr>
        <w:t>VZDRŽEVANJE GOZDNIH CEST V OBČINI ČRNOMELJ V LETIH 2025 IN 2026</w:t>
      </w:r>
    </w:p>
    <w:p w14:paraId="3E04689D" w14:textId="77777777" w:rsidR="00842C2C" w:rsidRDefault="001F6563">
      <w:pPr>
        <w:spacing w:before="225" w:after="225" w:line="240" w:lineRule="auto"/>
        <w:jc w:val="center"/>
      </w:pPr>
      <w:r>
        <w:rPr>
          <w:rFonts w:ascii="Arial" w:hAnsi="Arial" w:cs="Arial"/>
          <w:color w:val="000000"/>
          <w:sz w:val="18"/>
          <w:szCs w:val="18"/>
        </w:rPr>
        <w:t>sklenjena med</w:t>
      </w:r>
    </w:p>
    <w:p w14:paraId="4A2E3204" w14:textId="77777777" w:rsidR="00842C2C" w:rsidRDefault="001F6563">
      <w:pPr>
        <w:spacing w:after="0" w:line="240" w:lineRule="auto"/>
      </w:pPr>
      <w:r>
        <w:rPr>
          <w:rFonts w:ascii="Arial" w:hAnsi="Arial" w:cs="Arial"/>
          <w:b/>
          <w:bCs/>
          <w:color w:val="000000"/>
          <w:sz w:val="18"/>
          <w:szCs w:val="18"/>
        </w:rPr>
        <w:t>NAROČNIKOM: OBČINA ČRNOMELJ, Trg svobode 3, 8340 Črnomelj,</w:t>
      </w:r>
      <w:r>
        <w:rPr>
          <w:rFonts w:ascii="Arial" w:hAnsi="Arial" w:cs="Arial"/>
          <w:color w:val="000000"/>
          <w:sz w:val="18"/>
          <w:szCs w:val="18"/>
        </w:rPr>
        <w:br/>
        <w:t>ki ga zastopa Andrej Kavšek, župan</w:t>
      </w:r>
      <w:r>
        <w:br/>
      </w:r>
    </w:p>
    <w:tbl>
      <w:tblPr>
        <w:tblStyle w:val="NormalTablePHPDOCX"/>
        <w:tblW w:w="3500" w:type="pct"/>
        <w:tblInd w:w="108" w:type="dxa"/>
        <w:tblLook w:val="04A0" w:firstRow="1" w:lastRow="0" w:firstColumn="1" w:lastColumn="0" w:noHBand="0" w:noVBand="1"/>
      </w:tblPr>
      <w:tblGrid>
        <w:gridCol w:w="3300"/>
        <w:gridCol w:w="3049"/>
      </w:tblGrid>
      <w:tr w:rsidR="00842C2C" w14:paraId="1C0140B7" w14:textId="77777777">
        <w:tc>
          <w:tcPr>
            <w:tcW w:w="3300" w:type="dxa"/>
            <w:tcMar>
              <w:top w:w="0" w:type="auto"/>
              <w:bottom w:w="0" w:type="auto"/>
            </w:tcMar>
            <w:vAlign w:val="center"/>
          </w:tcPr>
          <w:p w14:paraId="69419B44" w14:textId="77777777" w:rsidR="00842C2C" w:rsidRDefault="001F6563">
            <w:r>
              <w:rPr>
                <w:rFonts w:ascii="Arial" w:hAnsi="Arial" w:cs="Arial"/>
                <w:color w:val="000000"/>
                <w:position w:val="-2"/>
                <w:sz w:val="18"/>
                <w:szCs w:val="18"/>
              </w:rPr>
              <w:t>Matična številka:</w:t>
            </w:r>
          </w:p>
        </w:tc>
        <w:tc>
          <w:tcPr>
            <w:tcW w:w="0" w:type="auto"/>
            <w:tcMar>
              <w:top w:w="0" w:type="auto"/>
              <w:bottom w:w="0" w:type="auto"/>
            </w:tcMar>
            <w:vAlign w:val="center"/>
          </w:tcPr>
          <w:p w14:paraId="14EE7B6A" w14:textId="77777777" w:rsidR="00842C2C" w:rsidRDefault="001F6563">
            <w:r>
              <w:rPr>
                <w:rFonts w:ascii="Arial" w:hAnsi="Arial" w:cs="Arial"/>
                <w:color w:val="000000"/>
                <w:position w:val="-2"/>
                <w:sz w:val="18"/>
                <w:szCs w:val="18"/>
              </w:rPr>
              <w:t>5880254000</w:t>
            </w:r>
          </w:p>
        </w:tc>
      </w:tr>
      <w:tr w:rsidR="00842C2C" w14:paraId="4FCE98F7" w14:textId="77777777">
        <w:tc>
          <w:tcPr>
            <w:tcW w:w="3300" w:type="dxa"/>
            <w:tcMar>
              <w:top w:w="0" w:type="auto"/>
              <w:bottom w:w="0" w:type="auto"/>
            </w:tcMar>
            <w:vAlign w:val="center"/>
          </w:tcPr>
          <w:p w14:paraId="771C7096" w14:textId="77777777" w:rsidR="00842C2C" w:rsidRDefault="001F656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9182EF8" w14:textId="77777777" w:rsidR="00842C2C" w:rsidRDefault="001F6563">
            <w:r>
              <w:rPr>
                <w:rFonts w:ascii="Arial" w:hAnsi="Arial" w:cs="Arial"/>
                <w:color w:val="000000"/>
                <w:position w:val="-2"/>
                <w:sz w:val="18"/>
                <w:szCs w:val="18"/>
              </w:rPr>
              <w:t>SI 83111697</w:t>
            </w:r>
          </w:p>
        </w:tc>
      </w:tr>
      <w:tr w:rsidR="00842C2C" w14:paraId="2F4CBC0D" w14:textId="77777777">
        <w:tc>
          <w:tcPr>
            <w:tcW w:w="3300" w:type="dxa"/>
            <w:tcMar>
              <w:top w:w="0" w:type="auto"/>
              <w:bottom w:w="0" w:type="auto"/>
            </w:tcMar>
            <w:vAlign w:val="center"/>
          </w:tcPr>
          <w:p w14:paraId="43CF1066" w14:textId="77777777" w:rsidR="00842C2C" w:rsidRDefault="001F6563">
            <w:r>
              <w:rPr>
                <w:rFonts w:ascii="Arial" w:hAnsi="Arial" w:cs="Arial"/>
                <w:color w:val="000000"/>
                <w:position w:val="-2"/>
                <w:sz w:val="18"/>
                <w:szCs w:val="18"/>
              </w:rPr>
              <w:t>Transakcijski račun (TRR):</w:t>
            </w:r>
          </w:p>
        </w:tc>
        <w:tc>
          <w:tcPr>
            <w:tcW w:w="0" w:type="auto"/>
            <w:tcMar>
              <w:top w:w="0" w:type="auto"/>
              <w:bottom w:w="0" w:type="auto"/>
            </w:tcMar>
            <w:vAlign w:val="center"/>
          </w:tcPr>
          <w:p w14:paraId="79B4FCA2" w14:textId="77777777" w:rsidR="00842C2C" w:rsidRDefault="001F6563">
            <w:r>
              <w:rPr>
                <w:rFonts w:ascii="Arial" w:hAnsi="Arial" w:cs="Arial"/>
                <w:color w:val="000000"/>
                <w:position w:val="-2"/>
                <w:sz w:val="18"/>
                <w:szCs w:val="18"/>
              </w:rPr>
              <w:t>SI56 0121 7010 0015 850</w:t>
            </w:r>
          </w:p>
        </w:tc>
      </w:tr>
    </w:tbl>
    <w:p w14:paraId="2DD71976" w14:textId="77777777" w:rsidR="00842C2C" w:rsidRDefault="00842C2C"/>
    <w:p w14:paraId="2FF89C6F" w14:textId="77777777" w:rsidR="00842C2C" w:rsidRDefault="001F6563">
      <w:pPr>
        <w:spacing w:before="225" w:after="225" w:line="240" w:lineRule="auto"/>
        <w:jc w:val="center"/>
      </w:pPr>
      <w:r>
        <w:rPr>
          <w:rFonts w:ascii="Arial" w:hAnsi="Arial" w:cs="Arial"/>
          <w:color w:val="000000"/>
          <w:sz w:val="18"/>
          <w:szCs w:val="18"/>
        </w:rPr>
        <w:t>in</w:t>
      </w:r>
    </w:p>
    <w:p w14:paraId="6F961C9F" w14:textId="77777777" w:rsidR="00842C2C" w:rsidRDefault="001F656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42C2C" w14:paraId="6A329544" w14:textId="77777777">
        <w:tc>
          <w:tcPr>
            <w:tcW w:w="3300" w:type="dxa"/>
            <w:tcMar>
              <w:top w:w="0" w:type="auto"/>
              <w:bottom w:w="0" w:type="auto"/>
            </w:tcMar>
            <w:vAlign w:val="center"/>
          </w:tcPr>
          <w:p w14:paraId="6CD4F8D8" w14:textId="77777777" w:rsidR="00842C2C" w:rsidRDefault="001F656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15B64B0" w14:textId="77777777" w:rsidR="00842C2C" w:rsidRDefault="001F6563">
            <w:r>
              <w:rPr>
                <w:rFonts w:ascii="Arial" w:hAnsi="Arial" w:cs="Arial"/>
                <w:color w:val="000000"/>
                <w:position w:val="-2"/>
                <w:sz w:val="18"/>
                <w:szCs w:val="18"/>
              </w:rPr>
              <w:t> </w:t>
            </w:r>
          </w:p>
        </w:tc>
      </w:tr>
      <w:tr w:rsidR="00842C2C" w14:paraId="60C1CCC3" w14:textId="77777777">
        <w:tc>
          <w:tcPr>
            <w:tcW w:w="3300" w:type="dxa"/>
            <w:tcMar>
              <w:top w:w="0" w:type="auto"/>
              <w:bottom w:w="0" w:type="auto"/>
            </w:tcMar>
            <w:vAlign w:val="center"/>
          </w:tcPr>
          <w:p w14:paraId="31955009" w14:textId="77777777" w:rsidR="00842C2C" w:rsidRDefault="001F656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82C2630" w14:textId="77777777" w:rsidR="00842C2C" w:rsidRDefault="001F6563">
            <w:r>
              <w:rPr>
                <w:rFonts w:ascii="Arial" w:hAnsi="Arial" w:cs="Arial"/>
                <w:color w:val="000000"/>
                <w:position w:val="-2"/>
                <w:sz w:val="18"/>
                <w:szCs w:val="18"/>
              </w:rPr>
              <w:t> </w:t>
            </w:r>
          </w:p>
        </w:tc>
      </w:tr>
      <w:tr w:rsidR="00842C2C" w14:paraId="6E72A01F" w14:textId="77777777">
        <w:tc>
          <w:tcPr>
            <w:tcW w:w="3300" w:type="dxa"/>
            <w:tcMar>
              <w:top w:w="0" w:type="auto"/>
              <w:bottom w:w="0" w:type="auto"/>
            </w:tcMar>
            <w:vAlign w:val="center"/>
          </w:tcPr>
          <w:p w14:paraId="05D94011" w14:textId="77777777" w:rsidR="00842C2C" w:rsidRDefault="001F656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A7B7CE0" w14:textId="77777777" w:rsidR="00842C2C" w:rsidRDefault="001F6563">
            <w:r>
              <w:rPr>
                <w:rFonts w:ascii="Arial" w:hAnsi="Arial" w:cs="Arial"/>
                <w:color w:val="000000"/>
                <w:position w:val="-2"/>
                <w:sz w:val="18"/>
                <w:szCs w:val="18"/>
              </w:rPr>
              <w:t> </w:t>
            </w:r>
          </w:p>
        </w:tc>
      </w:tr>
    </w:tbl>
    <w:p w14:paraId="3E75C41E" w14:textId="77777777" w:rsidR="00842C2C" w:rsidRDefault="001F6563">
      <w:pPr>
        <w:spacing w:before="225" w:after="225" w:line="240" w:lineRule="auto"/>
        <w:jc w:val="both"/>
      </w:pPr>
      <w:r>
        <w:rPr>
          <w:rFonts w:ascii="Arial" w:hAnsi="Arial" w:cs="Arial"/>
          <w:color w:val="000000"/>
          <w:sz w:val="18"/>
          <w:szCs w:val="18"/>
        </w:rPr>
        <w:t> </w:t>
      </w:r>
    </w:p>
    <w:p w14:paraId="46F17A4E" w14:textId="77777777" w:rsidR="00842C2C" w:rsidRDefault="001F6563">
      <w:pPr>
        <w:spacing w:before="225" w:after="225" w:line="240" w:lineRule="auto"/>
        <w:jc w:val="both"/>
      </w:pPr>
      <w:r>
        <w:rPr>
          <w:rFonts w:ascii="Arial" w:hAnsi="Arial" w:cs="Arial"/>
          <w:b/>
          <w:bCs/>
          <w:color w:val="000000"/>
          <w:sz w:val="18"/>
          <w:szCs w:val="18"/>
        </w:rPr>
        <w:t>I. UVODNE DOLOČBE</w:t>
      </w:r>
    </w:p>
    <w:p w14:paraId="38EDE026" w14:textId="77777777" w:rsidR="00842C2C" w:rsidRDefault="001F656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42C2C" w14:paraId="389EE0D4" w14:textId="77777777">
        <w:tc>
          <w:tcPr>
            <w:tcW w:w="0" w:type="auto"/>
            <w:tcMar>
              <w:top w:w="0" w:type="auto"/>
              <w:bottom w:w="0" w:type="auto"/>
            </w:tcMar>
          </w:tcPr>
          <w:p w14:paraId="18BCD52B" w14:textId="77777777" w:rsidR="00842C2C" w:rsidRDefault="001F6563" w:rsidP="00847F64">
            <w:pPr>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842C2C" w14:paraId="0187C0FF" w14:textId="77777777">
              <w:tc>
                <w:tcPr>
                  <w:tcW w:w="0" w:type="auto"/>
                  <w:tcMar>
                    <w:top w:w="0" w:type="auto"/>
                    <w:bottom w:w="0" w:type="auto"/>
                  </w:tcMar>
                </w:tcPr>
                <w:p w14:paraId="1F4A916A" w14:textId="77777777" w:rsidR="00842C2C" w:rsidRDefault="001F6563">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»Vzdrževanje gozdnih cest v občini Črnomelj v letih 2025 in 2026«</w:t>
                  </w:r>
                </w:p>
                <w:p w14:paraId="0AB94B3B" w14:textId="77777777" w:rsidR="00842C2C" w:rsidRDefault="001F6563">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14:paraId="5003B0B5" w14:textId="77777777" w:rsidR="00842C2C" w:rsidRDefault="00842C2C"/>
        </w:tc>
      </w:tr>
    </w:tbl>
    <w:p w14:paraId="4223F87C" w14:textId="77777777" w:rsidR="00842C2C" w:rsidRDefault="001F6563">
      <w:pPr>
        <w:spacing w:before="225" w:after="225" w:line="240" w:lineRule="auto"/>
        <w:jc w:val="both"/>
      </w:pPr>
      <w:r>
        <w:rPr>
          <w:rFonts w:ascii="Arial" w:hAnsi="Arial" w:cs="Arial"/>
          <w:b/>
          <w:bCs/>
          <w:color w:val="000000"/>
          <w:sz w:val="18"/>
          <w:szCs w:val="18"/>
        </w:rPr>
        <w:t>II. PREDMET POGODBE</w:t>
      </w:r>
    </w:p>
    <w:p w14:paraId="79009438" w14:textId="77777777" w:rsidR="00842C2C" w:rsidRDefault="001F656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42C2C" w14:paraId="14D5CA8D" w14:textId="77777777">
        <w:tc>
          <w:tcPr>
            <w:tcW w:w="0" w:type="auto"/>
            <w:tcMar>
              <w:top w:w="0" w:type="auto"/>
              <w:bottom w:w="0" w:type="auto"/>
            </w:tcMar>
          </w:tcPr>
          <w:p w14:paraId="26432D1E" w14:textId="77777777" w:rsidR="00842C2C" w:rsidRDefault="001F6563" w:rsidP="00847F64">
            <w:pPr>
              <w:jc w:val="both"/>
            </w:pPr>
            <w:r>
              <w:rPr>
                <w:rFonts w:ascii="Arial" w:hAnsi="Arial" w:cs="Arial"/>
                <w:color w:val="000000"/>
                <w:sz w:val="18"/>
                <w:szCs w:val="18"/>
              </w:rPr>
              <w:t>S to pogodbo naročnik odda, izvajalec pa prevzame »Vzdrževanje gozdnih cest v občini Črnomelj v letih 2025 in 2026«, po ponudbi izvajalca številka {_______________} z dne {_______________}.</w:t>
            </w:r>
          </w:p>
          <w:p w14:paraId="353122FD" w14:textId="77777777" w:rsidR="00847F64" w:rsidRDefault="00847F64" w:rsidP="00847F64">
            <w:pPr>
              <w:jc w:val="both"/>
              <w:rPr>
                <w:rFonts w:ascii="Arial" w:hAnsi="Arial" w:cs="Arial"/>
                <w:color w:val="000000"/>
                <w:sz w:val="18"/>
                <w:szCs w:val="18"/>
              </w:rPr>
            </w:pPr>
          </w:p>
          <w:p w14:paraId="7A26ACA4" w14:textId="1CDBBEBD" w:rsidR="00842C2C" w:rsidRDefault="001F6563" w:rsidP="00847F64">
            <w:pPr>
              <w:jc w:val="both"/>
            </w:pPr>
            <w:r>
              <w:rPr>
                <w:rFonts w:ascii="Arial" w:hAnsi="Arial" w:cs="Arial"/>
                <w:color w:val="000000"/>
                <w:sz w:val="18"/>
                <w:szCs w:val="18"/>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842C2C" w14:paraId="536213B0" w14:textId="77777777">
              <w:tc>
                <w:tcPr>
                  <w:tcW w:w="0" w:type="auto"/>
                  <w:tcMar>
                    <w:top w:w="0" w:type="auto"/>
                    <w:bottom w:w="0" w:type="auto"/>
                  </w:tcMar>
                </w:tcPr>
                <w:p w14:paraId="38B9FA20" w14:textId="77777777" w:rsidR="00842C2C" w:rsidRDefault="001F6563" w:rsidP="00847F64">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 ;</w:t>
                  </w:r>
                </w:p>
                <w:p w14:paraId="51BD82DA" w14:textId="77777777" w:rsidR="00842C2C" w:rsidRDefault="001F6563" w:rsidP="00847F64">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številka objave na Portalu javnih naročil {_____________} z dne {__________};</w:t>
                  </w:r>
                </w:p>
                <w:p w14:paraId="6E51CE3E" w14:textId="77777777" w:rsidR="00842C2C" w:rsidRDefault="001F6563" w:rsidP="00847F64">
                  <w:pPr>
                    <w:numPr>
                      <w:ilvl w:val="0"/>
                      <w:numId w:val="24"/>
                    </w:numPr>
                    <w:jc w:val="both"/>
                    <w:rPr>
                      <w:rFonts w:ascii="Arial" w:hAnsi="Arial" w:cs="Arial"/>
                      <w:color w:val="000000"/>
                      <w:sz w:val="18"/>
                      <w:szCs w:val="18"/>
                    </w:rPr>
                  </w:pPr>
                  <w:r>
                    <w:rPr>
                      <w:rFonts w:ascii="Arial" w:hAnsi="Arial" w:cs="Arial"/>
                      <w:color w:val="000000"/>
                      <w:sz w:val="18"/>
                      <w:szCs w:val="18"/>
                    </w:rPr>
                    <w:t>- __________________________ .</w:t>
                  </w:r>
                </w:p>
              </w:tc>
            </w:tr>
          </w:tbl>
          <w:p w14:paraId="749A27D1" w14:textId="77777777" w:rsidR="00842C2C" w:rsidRDefault="00842C2C" w:rsidP="00847F64"/>
          <w:p w14:paraId="58F677CF" w14:textId="77777777" w:rsidR="00842C2C" w:rsidRDefault="001F6563" w:rsidP="00847F64">
            <w:pPr>
              <w:jc w:val="both"/>
            </w:pPr>
            <w:r>
              <w:rPr>
                <w:rFonts w:ascii="Arial" w:hAnsi="Arial" w:cs="Arial"/>
                <w:color w:val="000000"/>
                <w:sz w:val="18"/>
                <w:szCs w:val="18"/>
              </w:rPr>
              <w:t>Predmetni dokumenti so priloga in sestavni del te pogodbe.</w:t>
            </w:r>
          </w:p>
          <w:p w14:paraId="6E4E1401" w14:textId="77777777" w:rsidR="00847F64" w:rsidRDefault="00847F64" w:rsidP="00847F64">
            <w:pPr>
              <w:jc w:val="both"/>
              <w:rPr>
                <w:rFonts w:ascii="Arial" w:hAnsi="Arial" w:cs="Arial"/>
                <w:color w:val="000000"/>
                <w:sz w:val="18"/>
                <w:szCs w:val="18"/>
              </w:rPr>
            </w:pPr>
          </w:p>
          <w:p w14:paraId="025F15D9" w14:textId="391824F1" w:rsidR="00842C2C" w:rsidRDefault="001F6563" w:rsidP="00847F64">
            <w:pPr>
              <w:jc w:val="both"/>
            </w:pPr>
            <w:r>
              <w:rPr>
                <w:rFonts w:ascii="Arial" w:hAnsi="Arial" w:cs="Arial"/>
                <w:color w:val="000000"/>
                <w:sz w:val="18"/>
                <w:szCs w:val="18"/>
              </w:rPr>
              <w:t>Za tolmačenje pogodbe se upošteva prioriteta dokumentov po vrstnem redu navedbe v zgodnjem odstavku</w:t>
            </w:r>
          </w:p>
        </w:tc>
      </w:tr>
    </w:tbl>
    <w:p w14:paraId="68C836D9" w14:textId="77777777" w:rsidR="00842C2C" w:rsidRDefault="001F6563">
      <w:pPr>
        <w:spacing w:before="225" w:after="225" w:line="240" w:lineRule="auto"/>
        <w:jc w:val="both"/>
      </w:pPr>
      <w:r>
        <w:rPr>
          <w:rFonts w:ascii="Arial" w:hAnsi="Arial" w:cs="Arial"/>
          <w:b/>
          <w:bCs/>
          <w:color w:val="000000"/>
          <w:sz w:val="18"/>
          <w:szCs w:val="18"/>
        </w:rPr>
        <w:lastRenderedPageBreak/>
        <w:t>III. POGODBENA VREDNOST IN OBRAČUN DEL</w:t>
      </w:r>
    </w:p>
    <w:p w14:paraId="63ED1971" w14:textId="77777777" w:rsidR="00842C2C" w:rsidRDefault="001F656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42C2C" w14:paraId="5AB55D2A" w14:textId="77777777">
        <w:tc>
          <w:tcPr>
            <w:tcW w:w="0" w:type="auto"/>
            <w:tcMar>
              <w:top w:w="0" w:type="auto"/>
              <w:bottom w:w="0" w:type="auto"/>
            </w:tcMar>
          </w:tcPr>
          <w:p w14:paraId="19F5F27F" w14:textId="77777777" w:rsidR="00842C2C" w:rsidRDefault="001F6563" w:rsidP="00847F64">
            <w:pPr>
              <w:jc w:val="both"/>
            </w:pPr>
            <w:r>
              <w:rPr>
                <w:rFonts w:ascii="Arial" w:hAnsi="Arial" w:cs="Arial"/>
                <w:b/>
                <w:bCs/>
                <w:color w:val="000000"/>
                <w:sz w:val="18"/>
                <w:szCs w:val="18"/>
              </w:rPr>
              <w:t>Pogodbena cena</w:t>
            </w:r>
            <w:r>
              <w:rPr>
                <w:rFonts w:ascii="Arial" w:hAnsi="Arial" w:cs="Arial"/>
                <w:color w:val="000000"/>
                <w:sz w:val="18"/>
                <w:szCs w:val="18"/>
              </w:rPr>
              <w:t xml:space="preserve"> za dela po tej pogodbi je določena na osnovi ponudbe in </w:t>
            </w:r>
            <w:r>
              <w:rPr>
                <w:rFonts w:ascii="Arial" w:hAnsi="Arial" w:cs="Arial"/>
                <w:b/>
                <w:bCs/>
                <w:color w:val="000000"/>
                <w:sz w:val="18"/>
                <w:szCs w:val="18"/>
              </w:rPr>
              <w:t>za leto 2025</w:t>
            </w:r>
            <w:r>
              <w:rPr>
                <w:rFonts w:ascii="Arial" w:hAnsi="Arial" w:cs="Arial"/>
                <w:color w:val="000000"/>
                <w:sz w:val="18"/>
                <w:szCs w:val="18"/>
              </w:rPr>
              <w:t> znaša</w:t>
            </w:r>
          </w:p>
          <w:p w14:paraId="0B64C1F0" w14:textId="77777777" w:rsidR="00842C2C" w:rsidRDefault="001F6563" w:rsidP="00847F64">
            <w:pPr>
              <w:spacing w:before="120" w:after="120"/>
              <w:jc w:val="both"/>
            </w:pPr>
            <w:r>
              <w:rPr>
                <w:rFonts w:ascii="Arial" w:hAnsi="Arial" w:cs="Arial"/>
                <w:color w:val="000000"/>
                <w:sz w:val="18"/>
                <w:szCs w:val="18"/>
              </w:rPr>
              <w:t>{_________________________} EUR brez DDV</w:t>
            </w:r>
          </w:p>
          <w:p w14:paraId="3370D8D3" w14:textId="77777777" w:rsidR="00842C2C" w:rsidRDefault="001F6563" w:rsidP="00847F64">
            <w:pPr>
              <w:spacing w:before="120" w:after="120"/>
              <w:jc w:val="both"/>
            </w:pPr>
            <w:r>
              <w:rPr>
                <w:rFonts w:ascii="Arial" w:hAnsi="Arial" w:cs="Arial"/>
                <w:color w:val="000000"/>
                <w:sz w:val="18"/>
                <w:szCs w:val="18"/>
              </w:rPr>
              <w:t>{_________________________} davek na dodano vrednost (DDV) v EUR (9,5%)</w:t>
            </w:r>
          </w:p>
          <w:p w14:paraId="0B3AD8D1" w14:textId="77777777" w:rsidR="00842C2C" w:rsidRDefault="001F6563" w:rsidP="00847F64">
            <w:pPr>
              <w:spacing w:before="120" w:after="120"/>
              <w:jc w:val="both"/>
            </w:pPr>
            <w:r>
              <w:rPr>
                <w:rFonts w:ascii="Arial" w:hAnsi="Arial" w:cs="Arial"/>
                <w:color w:val="000000"/>
                <w:sz w:val="18"/>
                <w:szCs w:val="18"/>
              </w:rPr>
              <w:t>{_________________________} pogodbena vrednost vključno z DDV v EUR</w:t>
            </w:r>
          </w:p>
          <w:p w14:paraId="6B9C8C4F" w14:textId="77777777" w:rsidR="00842C2C" w:rsidRDefault="00842C2C" w:rsidP="00847F64">
            <w:pPr>
              <w:jc w:val="both"/>
            </w:pPr>
          </w:p>
          <w:p w14:paraId="6FBFB05A" w14:textId="77777777" w:rsidR="00842C2C" w:rsidRDefault="001F6563" w:rsidP="00847F64">
            <w:pPr>
              <w:jc w:val="both"/>
            </w:pPr>
            <w:r>
              <w:rPr>
                <w:rFonts w:ascii="Arial" w:hAnsi="Arial" w:cs="Arial"/>
                <w:b/>
                <w:bCs/>
                <w:color w:val="000000"/>
                <w:sz w:val="18"/>
                <w:szCs w:val="18"/>
              </w:rPr>
              <w:t>Okvirna pogodbena vrednost</w:t>
            </w:r>
            <w:r>
              <w:rPr>
                <w:rFonts w:ascii="Arial" w:hAnsi="Arial" w:cs="Arial"/>
                <w:color w:val="000000"/>
                <w:sz w:val="18"/>
                <w:szCs w:val="18"/>
              </w:rPr>
              <w:t xml:space="preserve"> (za celotno obdobje izvajanja javnega naročila) znaša:</w:t>
            </w:r>
          </w:p>
          <w:p w14:paraId="27DD5E10" w14:textId="77777777" w:rsidR="00842C2C" w:rsidRDefault="001F6563" w:rsidP="00847F64">
            <w:pPr>
              <w:spacing w:before="120" w:after="120"/>
              <w:jc w:val="both"/>
            </w:pPr>
            <w:r>
              <w:rPr>
                <w:rFonts w:ascii="Arial" w:hAnsi="Arial" w:cs="Arial"/>
                <w:color w:val="000000"/>
                <w:sz w:val="18"/>
                <w:szCs w:val="18"/>
              </w:rPr>
              <w:t>{_________________________} EUR brez DDV</w:t>
            </w:r>
          </w:p>
          <w:p w14:paraId="726E5EE8" w14:textId="77777777" w:rsidR="00842C2C" w:rsidRDefault="001F6563" w:rsidP="00847F64">
            <w:pPr>
              <w:spacing w:before="120" w:after="120"/>
              <w:jc w:val="both"/>
            </w:pPr>
            <w:r>
              <w:rPr>
                <w:rFonts w:ascii="Arial" w:hAnsi="Arial" w:cs="Arial"/>
                <w:color w:val="000000"/>
                <w:sz w:val="18"/>
                <w:szCs w:val="18"/>
              </w:rPr>
              <w:t>{_________________________} davek na dodano vrednost (DDV) v EUR (9,5%)</w:t>
            </w:r>
          </w:p>
          <w:p w14:paraId="0F3BD4FC" w14:textId="77777777" w:rsidR="00842C2C" w:rsidRDefault="001F6563" w:rsidP="00847F64">
            <w:pPr>
              <w:spacing w:before="120" w:after="120"/>
              <w:jc w:val="both"/>
              <w:rPr>
                <w:rFonts w:ascii="Arial" w:hAnsi="Arial" w:cs="Arial"/>
                <w:color w:val="000000"/>
                <w:sz w:val="18"/>
                <w:szCs w:val="18"/>
              </w:rPr>
            </w:pPr>
            <w:r>
              <w:rPr>
                <w:rFonts w:ascii="Arial" w:hAnsi="Arial" w:cs="Arial"/>
                <w:color w:val="000000"/>
                <w:sz w:val="18"/>
                <w:szCs w:val="18"/>
              </w:rPr>
              <w:t>{_________________________} pogodbena vrednost vključno z DDV v EUR</w:t>
            </w:r>
          </w:p>
          <w:p w14:paraId="6EC5A305" w14:textId="77777777" w:rsidR="00847F64" w:rsidRDefault="00847F64" w:rsidP="00847F64">
            <w:pPr>
              <w:jc w:val="both"/>
            </w:pPr>
          </w:p>
          <w:p w14:paraId="05666DD7" w14:textId="77777777" w:rsidR="00842C2C" w:rsidRDefault="001F6563" w:rsidP="00847F64">
            <w:pPr>
              <w:jc w:val="both"/>
              <w:rPr>
                <w:rFonts w:ascii="Arial" w:hAnsi="Arial" w:cs="Arial"/>
                <w:color w:val="000000"/>
                <w:sz w:val="18"/>
                <w:szCs w:val="18"/>
              </w:rPr>
            </w:pPr>
            <w:r>
              <w:rPr>
                <w:rFonts w:ascii="Arial" w:hAnsi="Arial" w:cs="Arial"/>
                <w:color w:val="000000"/>
                <w:sz w:val="18"/>
                <w:szCs w:val="18"/>
              </w:rPr>
              <w:t>Pogodbeni znesek brez DDV je določen iz ponudbenega predračuna. Gre za okvirno vrednost. Cene po enoti so fiksne do konca del. Izvajalec ni upravičen do podražitev.</w:t>
            </w:r>
          </w:p>
          <w:p w14:paraId="4E3488C3" w14:textId="77777777" w:rsidR="00847F64" w:rsidRDefault="00847F64" w:rsidP="00847F64">
            <w:pPr>
              <w:jc w:val="both"/>
            </w:pPr>
          </w:p>
          <w:p w14:paraId="45907D9D" w14:textId="77777777" w:rsidR="00842C2C" w:rsidRDefault="001F6563" w:rsidP="00847F64">
            <w:pPr>
              <w:jc w:val="both"/>
            </w:pPr>
            <w:r>
              <w:rPr>
                <w:rFonts w:ascii="Arial" w:hAnsi="Arial" w:cs="Arial"/>
                <w:color w:val="000000"/>
                <w:sz w:val="18"/>
                <w:szCs w:val="18"/>
              </w:rPr>
              <w:t>DDV se obračuna po veljavni davčni stopnji v skladu z vsakokratno veljavno zakonodajo, ki ureja davek na dodano vrednost.</w:t>
            </w:r>
          </w:p>
          <w:p w14:paraId="60DBEA35" w14:textId="77777777" w:rsidR="00847F64" w:rsidRDefault="00847F64" w:rsidP="00847F64">
            <w:pPr>
              <w:jc w:val="both"/>
              <w:rPr>
                <w:rFonts w:ascii="Arial" w:hAnsi="Arial" w:cs="Arial"/>
                <w:color w:val="000000"/>
                <w:sz w:val="18"/>
                <w:szCs w:val="18"/>
              </w:rPr>
            </w:pPr>
          </w:p>
          <w:p w14:paraId="532FC5D4" w14:textId="506F8205" w:rsidR="00842C2C" w:rsidRDefault="001F6563" w:rsidP="00847F64">
            <w:pPr>
              <w:jc w:val="both"/>
            </w:pPr>
            <w:r>
              <w:rPr>
                <w:rFonts w:ascii="Arial" w:hAnsi="Arial" w:cs="Arial"/>
                <w:color w:val="000000"/>
                <w:sz w:val="18"/>
                <w:szCs w:val="18"/>
              </w:rPr>
              <w:t>Letna vrednost del po tej pogodbi znaša do višine zagotovljenih sredstev, ki so odobrena s strani Ministrstva za kmetijstvo, gozdarstvo in prehrano, oz. višje, če je toliko zagotovljenih sredstev v proračunu občine.</w:t>
            </w:r>
          </w:p>
          <w:p w14:paraId="08D344E0" w14:textId="77777777" w:rsidR="00847F64" w:rsidRDefault="00847F64" w:rsidP="00847F64">
            <w:pPr>
              <w:jc w:val="both"/>
              <w:rPr>
                <w:rFonts w:ascii="Arial" w:hAnsi="Arial" w:cs="Arial"/>
                <w:color w:val="000000"/>
                <w:sz w:val="18"/>
                <w:szCs w:val="18"/>
              </w:rPr>
            </w:pPr>
          </w:p>
          <w:p w14:paraId="6AC52F07" w14:textId="6FB4DEC6" w:rsidR="00842C2C" w:rsidRDefault="001F6563" w:rsidP="00847F64">
            <w:pPr>
              <w:jc w:val="both"/>
            </w:pPr>
            <w:r>
              <w:rPr>
                <w:rFonts w:ascii="Arial" w:hAnsi="Arial" w:cs="Arial"/>
                <w:color w:val="000000"/>
                <w:sz w:val="18"/>
                <w:szCs w:val="18"/>
              </w:rPr>
              <w:t>V primeru, da v ponudbi izvajalca podana letna vrednost del, opredeljenih v posameznem letnem programu, ne dosega višine sredstev, ki so naročniku odobrena s strani Ministrstva za kmetijstvo, gozdarstvo in prehrano, lahko naročnik pri izvajalcu naroči večji obseg del, ki se izvede na podlagi dopolnjenega programa, ki ga izdela ZGS in po ceniku iz ponudbe izvajalca. Za navedeno se sklene dodatek k pogodbi.</w:t>
            </w:r>
          </w:p>
          <w:p w14:paraId="7A17ACA9" w14:textId="77777777" w:rsidR="00847F64" w:rsidRDefault="00847F64" w:rsidP="00847F64">
            <w:pPr>
              <w:jc w:val="both"/>
              <w:rPr>
                <w:rFonts w:ascii="Arial" w:hAnsi="Arial" w:cs="Arial"/>
                <w:color w:val="000000"/>
                <w:sz w:val="18"/>
                <w:szCs w:val="18"/>
              </w:rPr>
            </w:pPr>
          </w:p>
          <w:p w14:paraId="29AA17A8" w14:textId="42AE3F0B" w:rsidR="00842C2C" w:rsidRDefault="001F6563" w:rsidP="00847F64">
            <w:pPr>
              <w:jc w:val="both"/>
            </w:pPr>
            <w:r>
              <w:rPr>
                <w:rFonts w:ascii="Arial" w:hAnsi="Arial" w:cs="Arial"/>
                <w:color w:val="000000"/>
                <w:sz w:val="18"/>
                <w:szCs w:val="18"/>
              </w:rPr>
              <w:t>Vrednost del v letu 202</w:t>
            </w:r>
            <w:r w:rsidR="00847F64">
              <w:rPr>
                <w:rFonts w:ascii="Arial" w:hAnsi="Arial" w:cs="Arial"/>
                <w:color w:val="000000"/>
                <w:sz w:val="18"/>
                <w:szCs w:val="18"/>
              </w:rPr>
              <w:t>6</w:t>
            </w:r>
            <w:r>
              <w:rPr>
                <w:rFonts w:ascii="Arial" w:hAnsi="Arial" w:cs="Arial"/>
                <w:color w:val="000000"/>
                <w:sz w:val="18"/>
                <w:szCs w:val="18"/>
              </w:rPr>
              <w:t xml:space="preserve"> bo določena z aneksom k pogodbi glede na obseg del, določen s strani Zavoda za gozdove za leto 202</w:t>
            </w:r>
            <w:r w:rsidR="00847F64">
              <w:rPr>
                <w:rFonts w:ascii="Arial" w:hAnsi="Arial" w:cs="Arial"/>
                <w:color w:val="000000"/>
                <w:sz w:val="18"/>
                <w:szCs w:val="18"/>
              </w:rPr>
              <w:t>6</w:t>
            </w:r>
            <w:r>
              <w:rPr>
                <w:rFonts w:ascii="Arial" w:hAnsi="Arial" w:cs="Arial"/>
                <w:color w:val="000000"/>
                <w:sz w:val="18"/>
                <w:szCs w:val="18"/>
              </w:rPr>
              <w:t xml:space="preserve"> ob upoštevanju cen/enoto za leto 202</w:t>
            </w:r>
            <w:r w:rsidR="00847F64">
              <w:rPr>
                <w:rFonts w:ascii="Arial" w:hAnsi="Arial" w:cs="Arial"/>
                <w:color w:val="000000"/>
                <w:sz w:val="18"/>
                <w:szCs w:val="18"/>
              </w:rPr>
              <w:t>5</w:t>
            </w:r>
            <w:r>
              <w:rPr>
                <w:rFonts w:ascii="Arial" w:hAnsi="Arial" w:cs="Arial"/>
                <w:color w:val="000000"/>
                <w:sz w:val="18"/>
                <w:szCs w:val="18"/>
              </w:rPr>
              <w:t>. Višina sredstev bo v odvisnosti od razpoložljivih sredstev.</w:t>
            </w:r>
          </w:p>
          <w:p w14:paraId="76027933" w14:textId="77777777" w:rsidR="00847F64" w:rsidRDefault="00847F64" w:rsidP="00847F64">
            <w:pPr>
              <w:jc w:val="both"/>
              <w:rPr>
                <w:rFonts w:ascii="Arial" w:hAnsi="Arial" w:cs="Arial"/>
                <w:color w:val="000000"/>
                <w:sz w:val="18"/>
                <w:szCs w:val="18"/>
              </w:rPr>
            </w:pPr>
          </w:p>
          <w:p w14:paraId="7D5A4219" w14:textId="46F9BE33" w:rsidR="00842C2C" w:rsidRDefault="001F6563" w:rsidP="00847F64">
            <w:pPr>
              <w:jc w:val="both"/>
            </w:pPr>
            <w:r>
              <w:rPr>
                <w:rFonts w:ascii="Arial" w:hAnsi="Arial" w:cs="Arial"/>
                <w:color w:val="000000"/>
                <w:sz w:val="18"/>
                <w:szCs w:val="18"/>
              </w:rPr>
              <w:t>Podrobnejša opredelitev del je navedena v prilogi te pogodbe (popis del). Popis del se tekom izvajanja pogodbe lahko spremeni v delih količin (povečanje ali znižanje količin glede na naročnikove dejanske potrebe in razpoložljiva sredstva).</w:t>
            </w:r>
          </w:p>
          <w:p w14:paraId="190D415A" w14:textId="77777777" w:rsidR="00847F64" w:rsidRDefault="00847F64" w:rsidP="00847F64">
            <w:pPr>
              <w:jc w:val="both"/>
              <w:rPr>
                <w:rFonts w:ascii="Arial" w:hAnsi="Arial" w:cs="Arial"/>
                <w:color w:val="000000"/>
                <w:sz w:val="18"/>
                <w:szCs w:val="18"/>
              </w:rPr>
            </w:pPr>
          </w:p>
          <w:p w14:paraId="0AA6B085" w14:textId="790053D1" w:rsidR="00842C2C" w:rsidRDefault="001F6563" w:rsidP="00847F64">
            <w:pPr>
              <w:jc w:val="both"/>
            </w:pPr>
            <w:r>
              <w:rPr>
                <w:rFonts w:ascii="Arial" w:hAnsi="Arial" w:cs="Arial"/>
                <w:color w:val="000000"/>
                <w:sz w:val="18"/>
                <w:szCs w:val="18"/>
              </w:rPr>
              <w:t>Končna pogodbena cena bo razvidna iz končnega obračuna del. Če bo vrednost skupno izvedenih  del v letih 202</w:t>
            </w:r>
            <w:r w:rsidR="00847F64">
              <w:rPr>
                <w:rFonts w:ascii="Arial" w:hAnsi="Arial" w:cs="Arial"/>
                <w:color w:val="000000"/>
                <w:sz w:val="18"/>
                <w:szCs w:val="18"/>
              </w:rPr>
              <w:t>5</w:t>
            </w:r>
            <w:r>
              <w:rPr>
                <w:rFonts w:ascii="Arial" w:hAnsi="Arial" w:cs="Arial"/>
                <w:color w:val="000000"/>
                <w:sz w:val="18"/>
                <w:szCs w:val="18"/>
              </w:rPr>
              <w:t xml:space="preserve"> in 202</w:t>
            </w:r>
            <w:r w:rsidR="00847F64">
              <w:rPr>
                <w:rFonts w:ascii="Arial" w:hAnsi="Arial" w:cs="Arial"/>
                <w:color w:val="000000"/>
                <w:sz w:val="18"/>
                <w:szCs w:val="18"/>
              </w:rPr>
              <w:t>6</w:t>
            </w:r>
            <w:r>
              <w:rPr>
                <w:rFonts w:ascii="Arial" w:hAnsi="Arial" w:cs="Arial"/>
                <w:color w:val="000000"/>
                <w:sz w:val="18"/>
                <w:szCs w:val="18"/>
              </w:rPr>
              <w:t xml:space="preserve"> nižja ali višja od okvirne pogodbene cene del, določene s pogodbo, bosta pogodbeni stranki sklenili aneks k pogodbi, s katerim bosta ugotovili dejansko pogodbeno ceno izvedenih del.</w:t>
            </w:r>
          </w:p>
          <w:p w14:paraId="389AE76D" w14:textId="77777777" w:rsidR="00847F64" w:rsidRDefault="00847F64" w:rsidP="00847F64">
            <w:pPr>
              <w:jc w:val="both"/>
              <w:rPr>
                <w:rFonts w:ascii="Arial" w:hAnsi="Arial" w:cs="Arial"/>
                <w:color w:val="000000"/>
                <w:sz w:val="18"/>
                <w:szCs w:val="18"/>
              </w:rPr>
            </w:pPr>
          </w:p>
          <w:p w14:paraId="37CEA679" w14:textId="1C9C70AA" w:rsidR="00842C2C" w:rsidRDefault="001F6563" w:rsidP="00847F64">
            <w:pPr>
              <w:jc w:val="both"/>
            </w:pPr>
            <w:r>
              <w:rPr>
                <w:rFonts w:ascii="Arial" w:hAnsi="Arial" w:cs="Arial"/>
                <w:color w:val="000000"/>
                <w:sz w:val="18"/>
                <w:szCs w:val="18"/>
              </w:rPr>
              <w:t>V pogodbeno vrednost del so vključene vse obveznosti  in aktivnosti v zvezi z izvedbo prevzetih del, posebej zavarovanje in varnostni ukrepi na delovišču in vozišču ceste, pridobivanje atestov oz. certifikatov za vgrajen material, naprave in konstrukcije.</w:t>
            </w:r>
          </w:p>
          <w:p w14:paraId="6DEDCE1C" w14:textId="77777777" w:rsidR="00847F64" w:rsidRDefault="00847F64" w:rsidP="00847F64">
            <w:pPr>
              <w:jc w:val="both"/>
              <w:rPr>
                <w:rFonts w:ascii="Arial" w:hAnsi="Arial" w:cs="Arial"/>
                <w:color w:val="000000"/>
                <w:sz w:val="18"/>
                <w:szCs w:val="18"/>
              </w:rPr>
            </w:pPr>
          </w:p>
          <w:p w14:paraId="0DD546BA" w14:textId="29AD06E2" w:rsidR="00842C2C" w:rsidRDefault="001F6563" w:rsidP="00847F64">
            <w:pPr>
              <w:jc w:val="both"/>
            </w:pPr>
            <w:r>
              <w:rPr>
                <w:rFonts w:ascii="Arial" w:hAnsi="Arial" w:cs="Arial"/>
                <w:color w:val="000000"/>
                <w:sz w:val="18"/>
                <w:szCs w:val="18"/>
              </w:rPr>
              <w:t>Sredstva za izvedbo naročila so zagotovljena v:</w:t>
            </w:r>
          </w:p>
          <w:tbl>
            <w:tblPr>
              <w:tblStyle w:val="NormalTablePHPDOCX"/>
              <w:tblW w:w="0" w:type="auto"/>
              <w:tblLook w:val="04A0" w:firstRow="1" w:lastRow="0" w:firstColumn="1" w:lastColumn="0" w:noHBand="0" w:noVBand="1"/>
            </w:tblPr>
            <w:tblGrid>
              <w:gridCol w:w="8746"/>
            </w:tblGrid>
            <w:tr w:rsidR="00842C2C" w14:paraId="6BE4241D" w14:textId="77777777">
              <w:tc>
                <w:tcPr>
                  <w:tcW w:w="0" w:type="auto"/>
                  <w:tcMar>
                    <w:top w:w="0" w:type="auto"/>
                    <w:bottom w:w="0" w:type="auto"/>
                  </w:tcMar>
                </w:tcPr>
                <w:p w14:paraId="4A070E15" w14:textId="77777777" w:rsidR="00842C2C" w:rsidRDefault="001F6563" w:rsidP="00847F64">
                  <w:pPr>
                    <w:numPr>
                      <w:ilvl w:val="0"/>
                      <w:numId w:val="25"/>
                    </w:numPr>
                    <w:jc w:val="both"/>
                    <w:rPr>
                      <w:rFonts w:ascii="Arial" w:hAnsi="Arial" w:cs="Arial"/>
                      <w:color w:val="000000"/>
                      <w:sz w:val="18"/>
                      <w:szCs w:val="18"/>
                    </w:rPr>
                  </w:pPr>
                  <w:r>
                    <w:rPr>
                      <w:rFonts w:ascii="Arial" w:hAnsi="Arial" w:cs="Arial"/>
                      <w:color w:val="000000"/>
                      <w:sz w:val="18"/>
                      <w:szCs w:val="18"/>
                    </w:rPr>
                    <w:t>podatki o viru sredstev: Proračun občine Črnomelj za leto 2025</w:t>
                  </w:r>
                </w:p>
                <w:p w14:paraId="0BB42488" w14:textId="77777777" w:rsidR="00842C2C" w:rsidRDefault="001F6563" w:rsidP="00847F64">
                  <w:pPr>
                    <w:numPr>
                      <w:ilvl w:val="0"/>
                      <w:numId w:val="25"/>
                    </w:numPr>
                    <w:jc w:val="both"/>
                    <w:rPr>
                      <w:rFonts w:ascii="Arial" w:hAnsi="Arial" w:cs="Arial"/>
                      <w:color w:val="000000"/>
                      <w:sz w:val="18"/>
                      <w:szCs w:val="18"/>
                    </w:rPr>
                  </w:pPr>
                  <w:r>
                    <w:rPr>
                      <w:rFonts w:ascii="Arial" w:hAnsi="Arial" w:cs="Arial"/>
                      <w:color w:val="000000"/>
                      <w:sz w:val="18"/>
                      <w:szCs w:val="18"/>
                    </w:rPr>
                    <w:t>PP: 4000-11012 - Investicije in investicijsko vzdrževanje gozdnih cest in druge gozdne infrastrukture (gozdne vlake)</w:t>
                  </w:r>
                </w:p>
                <w:p w14:paraId="18EA3446" w14:textId="77777777" w:rsidR="00842C2C" w:rsidRDefault="001F6563" w:rsidP="00847F64">
                  <w:pPr>
                    <w:numPr>
                      <w:ilvl w:val="0"/>
                      <w:numId w:val="25"/>
                    </w:numPr>
                    <w:jc w:val="both"/>
                    <w:rPr>
                      <w:rFonts w:ascii="Arial" w:hAnsi="Arial" w:cs="Arial"/>
                      <w:color w:val="000000"/>
                      <w:sz w:val="18"/>
                      <w:szCs w:val="18"/>
                    </w:rPr>
                  </w:pPr>
                  <w:r>
                    <w:rPr>
                      <w:rFonts w:ascii="Arial" w:hAnsi="Arial" w:cs="Arial"/>
                      <w:color w:val="000000"/>
                      <w:sz w:val="18"/>
                      <w:szCs w:val="18"/>
                    </w:rPr>
                    <w:t>konto: 4000-11012-402599 - Vzdrževanje gozdnih cest </w:t>
                  </w:r>
                </w:p>
              </w:tc>
            </w:tr>
          </w:tbl>
          <w:p w14:paraId="2A4A5FB4" w14:textId="77777777" w:rsidR="00842C2C" w:rsidRDefault="00842C2C" w:rsidP="00847F64"/>
          <w:p w14:paraId="024636EA" w14:textId="77777777" w:rsidR="00842C2C" w:rsidRDefault="001F6563" w:rsidP="00847F64">
            <w:pPr>
              <w:jc w:val="both"/>
            </w:pPr>
            <w:r>
              <w:rPr>
                <w:rFonts w:ascii="Arial" w:hAnsi="Arial" w:cs="Arial"/>
                <w:color w:val="000000"/>
                <w:sz w:val="18"/>
                <w:szCs w:val="18"/>
              </w:rPr>
              <w:lastRenderedPageBreak/>
              <w:t>Pogodba je sklenjena za določen čas, za obdobje od 1. 7. 2025 do 31. 12. 2026 pod pogojem, da bodo v proračunih Občine Črnomelj zagotovljena sredstva, z možnostjo skrajšanja, zmanjšanja ali povečanja obsega del glede na zajamčena sredstva v proračunih Občine Črnomelj. Ker tudi naročnik v naprej ne more natančno določiti obseg vzdrževanja, je pogodbeno vrednost potrebno smatrati kot limit stroškov in v primeru zmanjšanega obsega in posledično manjše realizirane vrednosti del, naročnik ne prevzema nobenih obveznosti.</w:t>
            </w:r>
          </w:p>
        </w:tc>
      </w:tr>
    </w:tbl>
    <w:p w14:paraId="7AC3E9E6" w14:textId="77777777" w:rsidR="00842C2C" w:rsidRDefault="001F6563">
      <w:pPr>
        <w:spacing w:before="225" w:after="225" w:line="240" w:lineRule="auto"/>
        <w:jc w:val="both"/>
      </w:pPr>
      <w:r>
        <w:rPr>
          <w:rFonts w:ascii="Arial" w:hAnsi="Arial" w:cs="Arial"/>
          <w:b/>
          <w:bCs/>
          <w:color w:val="000000"/>
          <w:sz w:val="18"/>
          <w:szCs w:val="18"/>
        </w:rPr>
        <w:lastRenderedPageBreak/>
        <w:t>IV. OBVEZNOSTI IZVAJALCA IN NAROČNIKA</w:t>
      </w:r>
    </w:p>
    <w:p w14:paraId="48F12500" w14:textId="77777777" w:rsidR="00842C2C" w:rsidRDefault="001F656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42C2C" w14:paraId="16D70713" w14:textId="77777777">
        <w:tc>
          <w:tcPr>
            <w:tcW w:w="0" w:type="auto"/>
            <w:tcMar>
              <w:top w:w="0" w:type="auto"/>
              <w:bottom w:w="0" w:type="auto"/>
            </w:tcMar>
          </w:tcPr>
          <w:p w14:paraId="662541FF" w14:textId="77777777" w:rsidR="00842C2C" w:rsidRDefault="001F6563" w:rsidP="00847F64">
            <w:pPr>
              <w:jc w:val="both"/>
            </w:pPr>
            <w:r>
              <w:rPr>
                <w:rFonts w:ascii="Arial" w:hAnsi="Arial" w:cs="Arial"/>
                <w:color w:val="000000"/>
                <w:sz w:val="18"/>
                <w:szCs w:val="18"/>
              </w:rPr>
              <w:t>Izvajalec se zavezuje, da bo svoje obveznosti izpolnjeval v skladu z letnim programom del pri vzdrževanju gozdnih cest in operativnim programom dela ki ga bo izdal Zavod za gozdove Slovenije (v nadaljevanju ZGS). Operativni program dela je podrobnejši izvedbeni dokument letnega programa del pri vzdrževanju gozdnih cest, kjer so opredeljeni tudi roki za izvedbo del.</w:t>
            </w:r>
          </w:p>
          <w:p w14:paraId="04EA519C" w14:textId="77777777" w:rsidR="00847F64" w:rsidRDefault="00847F64" w:rsidP="00847F64">
            <w:pPr>
              <w:jc w:val="both"/>
              <w:rPr>
                <w:rFonts w:ascii="Arial" w:hAnsi="Arial" w:cs="Arial"/>
                <w:color w:val="000000"/>
                <w:sz w:val="18"/>
                <w:szCs w:val="18"/>
              </w:rPr>
            </w:pPr>
          </w:p>
          <w:p w14:paraId="3E61BB0A" w14:textId="5932977C" w:rsidR="00842C2C" w:rsidRDefault="001F6563" w:rsidP="00847F64">
            <w:pPr>
              <w:jc w:val="both"/>
            </w:pPr>
            <w:r>
              <w:rPr>
                <w:rFonts w:ascii="Arial" w:hAnsi="Arial" w:cs="Arial"/>
                <w:color w:val="000000"/>
                <w:sz w:val="18"/>
                <w:szCs w:val="18"/>
              </w:rPr>
              <w:t>V zvezi z izvajanjem s to pogodbo prevzetih del se izvajalec obvezuje da bo:</w:t>
            </w:r>
          </w:p>
          <w:tbl>
            <w:tblPr>
              <w:tblStyle w:val="NormalTablePHPDOCX"/>
              <w:tblW w:w="0" w:type="auto"/>
              <w:tblLook w:val="04A0" w:firstRow="1" w:lastRow="0" w:firstColumn="1" w:lastColumn="0" w:noHBand="0" w:noVBand="1"/>
            </w:tblPr>
            <w:tblGrid>
              <w:gridCol w:w="8746"/>
            </w:tblGrid>
            <w:tr w:rsidR="00842C2C" w14:paraId="1385BF06" w14:textId="77777777">
              <w:tc>
                <w:tcPr>
                  <w:tcW w:w="0" w:type="auto"/>
                  <w:tcMar>
                    <w:top w:w="0" w:type="auto"/>
                    <w:bottom w:w="0" w:type="auto"/>
                  </w:tcMar>
                </w:tcPr>
                <w:p w14:paraId="46513B96"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izvršil dela strokovno pravilno, v skladu s standardi in gradbenimi normativi ter z običaji stroke;</w:t>
                  </w:r>
                </w:p>
                <w:p w14:paraId="3567B1E0"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zagotovil strokovno vodstvo izvajanja del ter lastno kontrolo;</w:t>
                  </w:r>
                </w:p>
                <w:p w14:paraId="661FA3AF"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ZGS omogočil stalen nadzor nad deli in količino ter kakovostjo uporabljenega materiala ter omogočal ZGS sprotni vpogled v dobavnice (ali tehtalnih listov), na katerih bo morala biti vpisana šifra ali ime gozdne ceste na katero se je vgradil gramoz; seznam relacij prevoza materiala z vpisanim časom raztovarjanja materiala ter številko ali ime ceste za katero je bil opravljen prevoz; dnevnike dela za opravljanje strojnih ur (greder, bager, rovokopač…) na katerih bo razviden čas pričetka in konca opravljanja dela (ura, minuta), številka ali ime ceste. Dnevnike bo sprotno ali občasno pregledoval pristojni delavec Zavoda za gozdove že med izvajanjem dela. Po opravljenih delih bo izvajalec del vsa dokazila (strojni dnevniki, dobavnice ali tehtalni listi, seznam prevozov) moral predložiti Zavodu, ki jih kot dokazila o opravljenem delu shrani za namene kontrol in nadzorov;</w:t>
                  </w:r>
                </w:p>
                <w:p w14:paraId="66D74B16"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v primeru nastanka poškodbe ali ovir na cesti, ki bi ogrožale varnost prometa, zagotovil takojšnje ukrepanje ekipe za zavarovanje takšnih mest ali za odstranitev poškodb ali ovir;</w:t>
                  </w:r>
                </w:p>
                <w:p w14:paraId="6C687503"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ZGS pravočasno obvestil o začetku in dokončanju del, najkasneje teden dni pred začetkom in tri dni pred dokončanjem;</w:t>
                  </w:r>
                </w:p>
                <w:p w14:paraId="7E5DF51D"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dela opravljal v skladu z operativnim programom del;</w:t>
                  </w:r>
                </w:p>
                <w:p w14:paraId="759151A4"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izpolnjeval in upošteval določila Uredbe o zagotavljanju varnosti in zdravja pri delu na začasnih im premičnih gradbiščih (Url.l. RS, št. 83/05 in 43/11 – ZVZD-1),</w:t>
                  </w:r>
                </w:p>
                <w:p w14:paraId="62F6075F" w14:textId="77777777" w:rsidR="00842C2C" w:rsidRDefault="001F6563" w:rsidP="00847F64">
                  <w:pPr>
                    <w:numPr>
                      <w:ilvl w:val="0"/>
                      <w:numId w:val="26"/>
                    </w:numPr>
                    <w:jc w:val="both"/>
                    <w:rPr>
                      <w:rFonts w:ascii="Arial" w:hAnsi="Arial" w:cs="Arial"/>
                      <w:color w:val="000000"/>
                      <w:sz w:val="18"/>
                      <w:szCs w:val="18"/>
                    </w:rPr>
                  </w:pPr>
                  <w:r>
                    <w:rPr>
                      <w:rFonts w:ascii="Arial" w:hAnsi="Arial" w:cs="Arial"/>
                      <w:color w:val="000000"/>
                      <w:sz w:val="18"/>
                      <w:szCs w:val="18"/>
                    </w:rPr>
                    <w:t>poskrbel za pluženje v zimskih sezonah 2025/26, 2026/27 do Toplega vrha (GC Mavrlen – Slaba Gorica odsek št. 076137) v okvirni dolžini 3,2 km, ko bo na cesti več kot 10 cm snega in vožnja s terenskim vozilom ne bo mogoča, za kar bo naročnik izvajalcu posebej priznal stroške v višini 50,00 EUR/h (z DDV) pod pogojem, da o vsakokratnem pluženju obvesti pooblaščenega predstavnika naročnika.</w:t>
                  </w:r>
                </w:p>
              </w:tc>
            </w:tr>
          </w:tbl>
          <w:p w14:paraId="0CFE1828" w14:textId="77777777" w:rsidR="00842C2C" w:rsidRDefault="00842C2C" w:rsidP="00847F64"/>
          <w:p w14:paraId="0AF17B3E" w14:textId="77777777" w:rsidR="00842C2C" w:rsidRDefault="001F6563" w:rsidP="00847F64">
            <w:pPr>
              <w:jc w:val="both"/>
            </w:pPr>
            <w:r>
              <w:rPr>
                <w:rFonts w:ascii="Arial" w:hAnsi="Arial" w:cs="Arial"/>
                <w:color w:val="000000"/>
                <w:sz w:val="18"/>
                <w:szCs w:val="18"/>
              </w:rPr>
              <w:t>Izvajalec je odgovoren za vso škodo, ki jo pri opravljanju ali opustitvi del po tej pogodbi  povzroči naročniku ali tretjim osebam kot tudi za škodo, ki bi zaradi njegovega ravnanja ali opustitve ravnanja po tej pogodbi nastale udeležencem v cestnem prometu. Za zavarovanje škode je izvajalec dolžan skleniti ustrezno zavarovanje in naročniku ob sklenitvi te pogodbe predložiti dokazilo o zavarovanju. </w:t>
            </w:r>
          </w:p>
          <w:p w14:paraId="1806C1D8" w14:textId="77777777" w:rsidR="00847F64" w:rsidRDefault="00847F64" w:rsidP="00847F64">
            <w:pPr>
              <w:jc w:val="both"/>
              <w:rPr>
                <w:rFonts w:ascii="Arial" w:hAnsi="Arial" w:cs="Arial"/>
                <w:color w:val="000000"/>
                <w:sz w:val="18"/>
                <w:szCs w:val="18"/>
              </w:rPr>
            </w:pPr>
          </w:p>
          <w:p w14:paraId="6D11C2A7" w14:textId="2C496DD1" w:rsidR="00842C2C" w:rsidRDefault="001F6563" w:rsidP="00847F64">
            <w:pPr>
              <w:jc w:val="both"/>
            </w:pPr>
            <w:r>
              <w:rPr>
                <w:rFonts w:ascii="Arial" w:hAnsi="Arial" w:cs="Arial"/>
                <w:color w:val="000000"/>
                <w:sz w:val="18"/>
                <w:szCs w:val="18"/>
              </w:rPr>
              <w:t>Izvajalec je dolžan v primeru elementarnih nezgod in drugih izrednih dogodkov izvesti samo nujne ukrepe za zavarovanje oseb, prometa in objektov ter o tem v najkrajšem možnem času obvestiti predstavnika naročnika po tej pogodbi. Med trajanjem višje sile, mora izvajalec zagotoviti vsaj minimalno izvajanje te pogodbe.</w:t>
            </w:r>
          </w:p>
          <w:p w14:paraId="07EB9D08" w14:textId="77777777" w:rsidR="00847F64" w:rsidRDefault="00847F64" w:rsidP="00847F64">
            <w:pPr>
              <w:jc w:val="both"/>
              <w:rPr>
                <w:rFonts w:ascii="Arial" w:hAnsi="Arial" w:cs="Arial"/>
                <w:color w:val="000000"/>
                <w:sz w:val="18"/>
                <w:szCs w:val="18"/>
              </w:rPr>
            </w:pPr>
          </w:p>
          <w:p w14:paraId="5D65654C" w14:textId="564749EB" w:rsidR="00842C2C" w:rsidRDefault="001F6563" w:rsidP="00847F64">
            <w:pPr>
              <w:jc w:val="both"/>
            </w:pPr>
            <w:r>
              <w:rPr>
                <w:rFonts w:ascii="Arial" w:hAnsi="Arial" w:cs="Arial"/>
                <w:color w:val="000000"/>
                <w:sz w:val="18"/>
                <w:szCs w:val="18"/>
              </w:rPr>
              <w:t>Naročnik oziroma Zavod za gozdove Slovenije sta dolžna pred začetkom izvajanja del izročiti izvajalcu operativni program del. Zavod za gozdove Slovenije bo sporočilo v zvezi z dinamiko del posredoval Društvu lastnikov gozdov in na lokalno primeren način vsem lastnikom gozdov.</w:t>
            </w:r>
          </w:p>
          <w:p w14:paraId="4F04FF52" w14:textId="77777777" w:rsidR="00847F64" w:rsidRDefault="00847F64" w:rsidP="00847F64">
            <w:pPr>
              <w:jc w:val="both"/>
              <w:rPr>
                <w:rFonts w:ascii="Arial" w:hAnsi="Arial" w:cs="Arial"/>
                <w:color w:val="000000"/>
                <w:sz w:val="18"/>
                <w:szCs w:val="18"/>
              </w:rPr>
            </w:pPr>
          </w:p>
          <w:p w14:paraId="15EBEC5A" w14:textId="74F3FB84" w:rsidR="00842C2C" w:rsidRDefault="001F6563" w:rsidP="00847F64">
            <w:pPr>
              <w:jc w:val="both"/>
            </w:pPr>
            <w:r>
              <w:rPr>
                <w:rFonts w:ascii="Arial" w:hAnsi="Arial" w:cs="Arial"/>
                <w:color w:val="000000"/>
                <w:sz w:val="18"/>
                <w:szCs w:val="18"/>
              </w:rPr>
              <w:t>S to pogodbo se izvajalec in naročnik dogovorita, da se razen v primerih, ko je to s to pogodbo določeno drugače, uporabljajo Obligacijski zakonik (Ur.l. RS 97/07 – UPB, 64/16 – odl. US in 20/18 – OROZ631) in Posebne gradbene uzance 2020.</w:t>
            </w:r>
          </w:p>
        </w:tc>
      </w:tr>
    </w:tbl>
    <w:p w14:paraId="5237173A" w14:textId="77777777" w:rsidR="00842C2C" w:rsidRDefault="001F6563">
      <w:pPr>
        <w:spacing w:before="225" w:after="225" w:line="240" w:lineRule="auto"/>
        <w:jc w:val="both"/>
      </w:pPr>
      <w:r>
        <w:rPr>
          <w:rFonts w:ascii="Arial" w:hAnsi="Arial" w:cs="Arial"/>
          <w:b/>
          <w:bCs/>
          <w:color w:val="000000"/>
          <w:sz w:val="18"/>
          <w:szCs w:val="18"/>
        </w:rPr>
        <w:lastRenderedPageBreak/>
        <w:t>V. OBRAČUN IN DINAMIKA PLAČIL</w:t>
      </w:r>
    </w:p>
    <w:p w14:paraId="2682F62C" w14:textId="77777777" w:rsidR="00842C2C" w:rsidRDefault="001F656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42C2C" w14:paraId="3C0CAD84" w14:textId="77777777">
        <w:tc>
          <w:tcPr>
            <w:tcW w:w="0" w:type="auto"/>
            <w:tcMar>
              <w:top w:w="0" w:type="auto"/>
              <w:bottom w:w="0" w:type="auto"/>
            </w:tcMar>
          </w:tcPr>
          <w:p w14:paraId="092AB142" w14:textId="77777777" w:rsidR="00842C2C" w:rsidRDefault="001F6563" w:rsidP="00847F64">
            <w:pPr>
              <w:jc w:val="both"/>
            </w:pPr>
            <w:r>
              <w:rPr>
                <w:rFonts w:ascii="Arial" w:hAnsi="Arial" w:cs="Arial"/>
                <w:color w:val="000000"/>
                <w:sz w:val="18"/>
                <w:szCs w:val="18"/>
              </w:rPr>
              <w:t>Opravljena dela po tej pogodbi bo izvajalec obračunal po cenah za enoto iz ponudbe in po dejansko izvršenih količinah na osnovi računov oziroma začasnih ali končnih situacij, ki jih potrdi ZGS. </w:t>
            </w:r>
          </w:p>
          <w:p w14:paraId="24BF006F" w14:textId="77777777" w:rsidR="00847F64" w:rsidRDefault="00847F64" w:rsidP="00847F64">
            <w:pPr>
              <w:jc w:val="both"/>
              <w:rPr>
                <w:rFonts w:ascii="Arial" w:hAnsi="Arial" w:cs="Arial"/>
                <w:color w:val="000000"/>
                <w:sz w:val="18"/>
                <w:szCs w:val="18"/>
              </w:rPr>
            </w:pPr>
          </w:p>
          <w:p w14:paraId="45DED817" w14:textId="51FAFCBF" w:rsidR="00842C2C" w:rsidRDefault="001F6563" w:rsidP="00847F64">
            <w:pPr>
              <w:jc w:val="both"/>
            </w:pPr>
            <w:r>
              <w:rPr>
                <w:rFonts w:ascii="Arial" w:hAnsi="Arial" w:cs="Arial"/>
                <w:color w:val="000000"/>
                <w:sz w:val="18"/>
                <w:szCs w:val="18"/>
              </w:rPr>
              <w:t>Izvajalec izstavi račun v elektronski obliki (eRačun) preko spletnega portala UJPnet. Kot uradni prejem računa se šteje datum prejema popolnega računa z vsemi zahtevanimi prilogami v sistem UJPnet na strani naročnika.</w:t>
            </w:r>
          </w:p>
          <w:p w14:paraId="1114BD28" w14:textId="77777777" w:rsidR="00842C2C" w:rsidRDefault="001F6563" w:rsidP="00847F64">
            <w:pPr>
              <w:jc w:val="both"/>
            </w:pPr>
            <w:r>
              <w:rPr>
                <w:rFonts w:ascii="Arial" w:hAnsi="Arial" w:cs="Arial"/>
                <w:color w:val="000000"/>
                <w:sz w:val="18"/>
                <w:szCs w:val="18"/>
              </w:rPr>
              <w:t>Obračunsko obdobje je od prvega do zadnjega v mesecu.</w:t>
            </w:r>
          </w:p>
          <w:p w14:paraId="2D570069" w14:textId="77777777" w:rsidR="00847F64" w:rsidRDefault="00847F64" w:rsidP="00847F64">
            <w:pPr>
              <w:jc w:val="both"/>
              <w:rPr>
                <w:rFonts w:ascii="Arial" w:hAnsi="Arial" w:cs="Arial"/>
                <w:color w:val="000000"/>
                <w:sz w:val="18"/>
                <w:szCs w:val="18"/>
              </w:rPr>
            </w:pPr>
          </w:p>
          <w:p w14:paraId="63A94FFE" w14:textId="4E805C05" w:rsidR="00842C2C" w:rsidRDefault="001F6563" w:rsidP="00847F64">
            <w:pPr>
              <w:jc w:val="both"/>
            </w:pPr>
            <w:r>
              <w:rPr>
                <w:rFonts w:ascii="Arial" w:hAnsi="Arial" w:cs="Arial"/>
                <w:color w:val="000000"/>
                <w:sz w:val="18"/>
                <w:szCs w:val="18"/>
              </w:rPr>
              <w:t>Presežna in nepredvidena dela, ki niso zajeta v letnem programu vzdrževanja gozdnih cest, bo izvajalec lahko izvajal samo na podlagi pisnega naročila, ki ga v sodelovanju z občino izda ZGS, po cenah iz ponudbe oziroma predhodno dogovorjenih cenah.</w:t>
            </w:r>
          </w:p>
          <w:p w14:paraId="076C1170" w14:textId="77777777" w:rsidR="00847F64" w:rsidRDefault="00847F64" w:rsidP="00847F64">
            <w:pPr>
              <w:jc w:val="both"/>
              <w:rPr>
                <w:rFonts w:ascii="Arial" w:hAnsi="Arial" w:cs="Arial"/>
                <w:color w:val="000000"/>
                <w:sz w:val="18"/>
                <w:szCs w:val="18"/>
              </w:rPr>
            </w:pPr>
          </w:p>
          <w:p w14:paraId="716EA068" w14:textId="7DB798C1" w:rsidR="00842C2C" w:rsidRDefault="001F6563" w:rsidP="00847F64">
            <w:pPr>
              <w:jc w:val="both"/>
            </w:pPr>
            <w:r>
              <w:rPr>
                <w:rFonts w:ascii="Arial" w:hAnsi="Arial" w:cs="Arial"/>
                <w:color w:val="000000"/>
                <w:sz w:val="18"/>
                <w:szCs w:val="18"/>
              </w:rPr>
              <w:t>ZGS lahko v dogovoru z naročnikom, v skladu z dejanskimi potrebami na posameznih cestah v času vzdrževalnih del, izvajalcu naroči prerazporeditev dela pogodbenih količin med cestami, zajetimi v letnem programu ZGS.</w:t>
            </w:r>
          </w:p>
        </w:tc>
      </w:tr>
    </w:tbl>
    <w:p w14:paraId="20AE80E6" w14:textId="77777777" w:rsidR="00847F64" w:rsidRDefault="00847F64">
      <w:pPr>
        <w:spacing w:after="0" w:line="240" w:lineRule="auto"/>
        <w:jc w:val="center"/>
        <w:rPr>
          <w:rFonts w:ascii="Arial" w:hAnsi="Arial" w:cs="Arial"/>
          <w:b/>
          <w:bCs/>
          <w:color w:val="000000"/>
          <w:sz w:val="18"/>
          <w:szCs w:val="18"/>
        </w:rPr>
      </w:pPr>
    </w:p>
    <w:p w14:paraId="4D6984FB" w14:textId="57E5A9C3" w:rsidR="00842C2C" w:rsidRDefault="001F656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42C2C" w14:paraId="757D4236" w14:textId="77777777">
        <w:tc>
          <w:tcPr>
            <w:tcW w:w="0" w:type="auto"/>
            <w:tcMar>
              <w:top w:w="0" w:type="auto"/>
              <w:bottom w:w="0" w:type="auto"/>
            </w:tcMar>
          </w:tcPr>
          <w:p w14:paraId="641F7DD4" w14:textId="77777777" w:rsidR="00842C2C" w:rsidRDefault="001F6563" w:rsidP="00847F64">
            <w:pPr>
              <w:jc w:val="both"/>
            </w:pPr>
            <w:r>
              <w:rPr>
                <w:rFonts w:ascii="Arial" w:hAnsi="Arial" w:cs="Arial"/>
                <w:color w:val="000000"/>
                <w:sz w:val="18"/>
                <w:szCs w:val="18"/>
              </w:rPr>
              <w:t>Izvajalec je obvezan naročniku dostaviti s strani ZGS, OE Novo mesto potrjeno vsebino računa oz. mesečne situacije za pretekli mesec, ZGS pa še dobavnice, tehtalne liste za gramoz, prevoznice, dnevnike dela ali strojne liste oz drugo ustrezno dokumentacijo ZGS je dolžan vsebino računa oz. situacije pregledati in napisati kolavdacijski zapisnik. ZGS je dolžan potrdilo o ustrezni vsebini računa oz. situacije izvajalcu in naročniku, ter kolavdacijski zapisnik naročniku, posredovati v roku 5 dni po prejemu.</w:t>
            </w:r>
          </w:p>
          <w:p w14:paraId="0E336DA7" w14:textId="77777777" w:rsidR="00847F64" w:rsidRDefault="00847F64" w:rsidP="00847F64">
            <w:pPr>
              <w:jc w:val="both"/>
              <w:rPr>
                <w:rFonts w:ascii="Arial" w:hAnsi="Arial" w:cs="Arial"/>
                <w:color w:val="000000"/>
                <w:sz w:val="18"/>
                <w:szCs w:val="18"/>
              </w:rPr>
            </w:pPr>
          </w:p>
          <w:p w14:paraId="272B1664" w14:textId="292BBE62" w:rsidR="00842C2C" w:rsidRDefault="001F6563" w:rsidP="00847F64">
            <w:pPr>
              <w:jc w:val="both"/>
            </w:pPr>
            <w:r>
              <w:rPr>
                <w:rFonts w:ascii="Arial" w:hAnsi="Arial" w:cs="Arial"/>
                <w:color w:val="000000"/>
                <w:sz w:val="18"/>
                <w:szCs w:val="18"/>
              </w:rPr>
              <w:t>Če naročnik ne zavrne računa oz. situacije v roku (8) dni od prejema, se šteje, da je potrjen oz. potrjena s pretekom tega roka.</w:t>
            </w:r>
          </w:p>
          <w:p w14:paraId="01790CE9" w14:textId="77777777" w:rsidR="00847F64" w:rsidRDefault="00847F64" w:rsidP="00847F64">
            <w:pPr>
              <w:jc w:val="both"/>
              <w:rPr>
                <w:rFonts w:ascii="Arial" w:hAnsi="Arial" w:cs="Arial"/>
                <w:color w:val="000000"/>
                <w:sz w:val="18"/>
                <w:szCs w:val="18"/>
              </w:rPr>
            </w:pPr>
          </w:p>
          <w:p w14:paraId="3B06D524" w14:textId="66024E0C" w:rsidR="00842C2C" w:rsidRDefault="001F6563" w:rsidP="00847F64">
            <w:pPr>
              <w:jc w:val="both"/>
            </w:pPr>
            <w:r>
              <w:rPr>
                <w:rFonts w:ascii="Arial" w:hAnsi="Arial" w:cs="Arial"/>
                <w:color w:val="000000"/>
                <w:sz w:val="18"/>
                <w:szCs w:val="18"/>
              </w:rPr>
              <w:t>Naročnik je dolžan nesporni del situacije poravnati v roku 30 dni po prejemu, za sporni del pa takoj pričeti reklamacijski postopek.</w:t>
            </w:r>
          </w:p>
          <w:p w14:paraId="0867758A" w14:textId="77777777" w:rsidR="00847F64" w:rsidRDefault="00847F64" w:rsidP="00847F64">
            <w:pPr>
              <w:jc w:val="both"/>
              <w:rPr>
                <w:rFonts w:ascii="Arial" w:hAnsi="Arial" w:cs="Arial"/>
                <w:color w:val="000000"/>
                <w:sz w:val="18"/>
                <w:szCs w:val="18"/>
              </w:rPr>
            </w:pPr>
          </w:p>
          <w:p w14:paraId="102BA59D" w14:textId="1BF1055D" w:rsidR="00842C2C" w:rsidRDefault="001F6563" w:rsidP="00847F64">
            <w:pPr>
              <w:jc w:val="both"/>
            </w:pPr>
            <w:r>
              <w:rPr>
                <w:rFonts w:ascii="Arial" w:hAnsi="Arial" w:cs="Arial"/>
                <w:color w:val="000000"/>
                <w:sz w:val="18"/>
                <w:szCs w:val="18"/>
              </w:rPr>
              <w:t>Za naročnikovo zamudo pri plačilu (prekoračitev roka iz tretjega odstavka tega člena) ima izvajalec pravico obračunati zakonske zamudne obresti. Enako se obrestujejo tudi neupravičeno zadržani sporni deli situacij.</w:t>
            </w:r>
          </w:p>
        </w:tc>
      </w:tr>
    </w:tbl>
    <w:p w14:paraId="61620B13" w14:textId="77777777" w:rsidR="00842C2C" w:rsidRDefault="001F6563">
      <w:pPr>
        <w:spacing w:before="225" w:after="225" w:line="240" w:lineRule="auto"/>
        <w:jc w:val="both"/>
      </w:pPr>
      <w:r>
        <w:rPr>
          <w:rFonts w:ascii="Arial" w:hAnsi="Arial" w:cs="Arial"/>
          <w:b/>
          <w:bCs/>
          <w:color w:val="000000"/>
          <w:sz w:val="18"/>
          <w:szCs w:val="18"/>
        </w:rPr>
        <w:t>VI. ROKI ZA IZVEDBO IN ODZIVNI ČAS</w:t>
      </w:r>
    </w:p>
    <w:p w14:paraId="094FC2AE" w14:textId="77777777" w:rsidR="00842C2C" w:rsidRDefault="001F656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42C2C" w14:paraId="0BA5FE36" w14:textId="77777777">
        <w:tc>
          <w:tcPr>
            <w:tcW w:w="0" w:type="auto"/>
            <w:tcMar>
              <w:top w:w="0" w:type="auto"/>
              <w:bottom w:w="0" w:type="auto"/>
            </w:tcMar>
          </w:tcPr>
          <w:p w14:paraId="53EC3A77" w14:textId="77777777" w:rsidR="00842C2C" w:rsidRDefault="001F6563" w:rsidP="00847F64">
            <w:pPr>
              <w:jc w:val="both"/>
            </w:pPr>
            <w:r>
              <w:rPr>
                <w:rFonts w:ascii="Arial" w:hAnsi="Arial" w:cs="Arial"/>
                <w:color w:val="000000"/>
                <w:sz w:val="18"/>
                <w:szCs w:val="18"/>
              </w:rPr>
              <w:t>Izvajalec se obveže z deli pričeti v 7 dneh po podpisu pogodbe.</w:t>
            </w:r>
          </w:p>
          <w:p w14:paraId="77B6AB51" w14:textId="77777777" w:rsidR="00847F64" w:rsidRDefault="00847F64" w:rsidP="00847F64">
            <w:pPr>
              <w:jc w:val="both"/>
              <w:rPr>
                <w:rFonts w:ascii="Arial" w:hAnsi="Arial" w:cs="Arial"/>
                <w:color w:val="000000"/>
                <w:sz w:val="18"/>
                <w:szCs w:val="18"/>
              </w:rPr>
            </w:pPr>
          </w:p>
          <w:p w14:paraId="288BDC58" w14:textId="74D703B8" w:rsidR="00842C2C" w:rsidRDefault="001F6563" w:rsidP="00847F64">
            <w:pPr>
              <w:jc w:val="both"/>
            </w:pPr>
            <w:r>
              <w:rPr>
                <w:rFonts w:ascii="Arial" w:hAnsi="Arial" w:cs="Arial"/>
                <w:color w:val="000000"/>
                <w:sz w:val="18"/>
                <w:szCs w:val="18"/>
              </w:rPr>
              <w:t>Če rok za izvedbo posameznih del ne bo določen, je skrajni rok za izvedbo teh del do 31. oktobra v tekočem letu (razen za pluženje).</w:t>
            </w:r>
          </w:p>
          <w:p w14:paraId="1D6BF484" w14:textId="77777777" w:rsidR="00847F64" w:rsidRDefault="00847F64" w:rsidP="00847F64">
            <w:pPr>
              <w:jc w:val="both"/>
              <w:rPr>
                <w:rFonts w:ascii="Arial" w:hAnsi="Arial" w:cs="Arial"/>
                <w:color w:val="000000"/>
                <w:sz w:val="18"/>
                <w:szCs w:val="18"/>
              </w:rPr>
            </w:pPr>
          </w:p>
          <w:p w14:paraId="1890F224" w14:textId="35D73DD5" w:rsidR="00842C2C" w:rsidRDefault="001F6563" w:rsidP="00847F64">
            <w:pPr>
              <w:jc w:val="both"/>
            </w:pPr>
            <w:r>
              <w:rPr>
                <w:rFonts w:ascii="Arial" w:hAnsi="Arial" w:cs="Arial"/>
                <w:color w:val="000000"/>
                <w:sz w:val="18"/>
                <w:szCs w:val="18"/>
              </w:rPr>
              <w:t>Dodatna navodila za izvedbo del po tej pogodbi in potrebne uskladitve glede opravljanja del po tej pogodbi s strani naročnika daje predstavnik naročnika po tej pogodbi.</w:t>
            </w:r>
          </w:p>
        </w:tc>
      </w:tr>
    </w:tbl>
    <w:p w14:paraId="7A161AC1" w14:textId="77777777" w:rsidR="00842C2C" w:rsidRDefault="001F6563">
      <w:pPr>
        <w:spacing w:before="225" w:after="225" w:line="240" w:lineRule="auto"/>
        <w:jc w:val="both"/>
      </w:pPr>
      <w:r>
        <w:rPr>
          <w:rFonts w:ascii="Arial" w:hAnsi="Arial" w:cs="Arial"/>
          <w:b/>
          <w:bCs/>
          <w:color w:val="000000"/>
          <w:sz w:val="18"/>
          <w:szCs w:val="18"/>
        </w:rPr>
        <w:t>VII. NADZOR NAD OPRAVLJENIMI DELI IN IZPOLNJEVANJEM POGODBE</w:t>
      </w:r>
    </w:p>
    <w:p w14:paraId="3D0D66B5" w14:textId="77777777" w:rsidR="00842C2C" w:rsidRDefault="001F656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42C2C" w14:paraId="2C52625D" w14:textId="77777777">
        <w:tc>
          <w:tcPr>
            <w:tcW w:w="0" w:type="auto"/>
            <w:tcMar>
              <w:top w:w="0" w:type="auto"/>
              <w:bottom w:w="0" w:type="auto"/>
            </w:tcMar>
          </w:tcPr>
          <w:p w14:paraId="462A0CB0" w14:textId="77777777" w:rsidR="00842C2C" w:rsidRDefault="001F6563" w:rsidP="00847F64">
            <w:pPr>
              <w:jc w:val="both"/>
            </w:pPr>
            <w:r>
              <w:rPr>
                <w:rFonts w:ascii="Arial" w:hAnsi="Arial" w:cs="Arial"/>
                <w:color w:val="000000"/>
                <w:sz w:val="18"/>
                <w:szCs w:val="18"/>
              </w:rPr>
              <w:lastRenderedPageBreak/>
              <w:t>Strokovno izvedbo del nadzira Zavod za gozdove Slovenije. Po končanih delih je Zavod za gozdove Slovenije dolžan dela prevzeti.</w:t>
            </w:r>
          </w:p>
          <w:p w14:paraId="64E0516D" w14:textId="77777777" w:rsidR="00847F64" w:rsidRDefault="00847F64" w:rsidP="00847F64">
            <w:pPr>
              <w:jc w:val="both"/>
              <w:rPr>
                <w:rFonts w:ascii="Arial" w:hAnsi="Arial" w:cs="Arial"/>
                <w:color w:val="000000"/>
                <w:sz w:val="18"/>
                <w:szCs w:val="18"/>
              </w:rPr>
            </w:pPr>
          </w:p>
          <w:p w14:paraId="56359B18" w14:textId="076C680C" w:rsidR="00842C2C" w:rsidRDefault="001F6563" w:rsidP="00847F64">
            <w:pPr>
              <w:jc w:val="both"/>
            </w:pPr>
            <w:r>
              <w:rPr>
                <w:rFonts w:ascii="Arial" w:hAnsi="Arial" w:cs="Arial"/>
                <w:color w:val="000000"/>
                <w:sz w:val="18"/>
                <w:szCs w:val="18"/>
              </w:rPr>
              <w:t>Izvajalec bo na gradbišču vodil gradbeno knjigo in gradbeni dnevnik, katera sopodpisuje in vpisuje vanjo svoje pripombe nadzorni organ naročnika.</w:t>
            </w:r>
          </w:p>
          <w:p w14:paraId="08D4E3E8" w14:textId="77777777" w:rsidR="00847F64" w:rsidRDefault="00847F64" w:rsidP="00847F64">
            <w:pPr>
              <w:jc w:val="both"/>
              <w:rPr>
                <w:rFonts w:ascii="Arial" w:hAnsi="Arial" w:cs="Arial"/>
                <w:color w:val="000000"/>
                <w:sz w:val="18"/>
                <w:szCs w:val="18"/>
              </w:rPr>
            </w:pPr>
          </w:p>
          <w:p w14:paraId="618BDBC8" w14:textId="0CA09DDD" w:rsidR="00842C2C" w:rsidRDefault="001F6563" w:rsidP="00847F64">
            <w:pPr>
              <w:jc w:val="both"/>
            </w:pPr>
            <w:r>
              <w:rPr>
                <w:rFonts w:ascii="Arial" w:hAnsi="Arial" w:cs="Arial"/>
                <w:color w:val="000000"/>
                <w:sz w:val="18"/>
                <w:szCs w:val="18"/>
              </w:rPr>
              <w:t xml:space="preserve">Pooblaščeni predstavnik naročnika in skrbnik pogodbe je </w:t>
            </w:r>
            <w:r>
              <w:rPr>
                <w:rFonts w:ascii="Arial" w:hAnsi="Arial" w:cs="Arial"/>
                <w:color w:val="000000"/>
                <w:sz w:val="18"/>
                <w:szCs w:val="18"/>
                <w:u w:val="single"/>
              </w:rPr>
              <w:t>Srečko Janjoš, dipl.inž.gradb</w:t>
            </w:r>
            <w:r>
              <w:rPr>
                <w:rFonts w:ascii="Arial" w:hAnsi="Arial" w:cs="Arial"/>
                <w:color w:val="000000"/>
                <w:sz w:val="18"/>
                <w:szCs w:val="18"/>
              </w:rPr>
              <w:t>., ki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7E81BDA3" w14:textId="77777777" w:rsidR="00847F64" w:rsidRDefault="00847F64" w:rsidP="00847F64">
            <w:pPr>
              <w:jc w:val="both"/>
              <w:rPr>
                <w:rFonts w:ascii="Arial" w:hAnsi="Arial" w:cs="Arial"/>
                <w:color w:val="000000"/>
                <w:sz w:val="18"/>
                <w:szCs w:val="18"/>
              </w:rPr>
            </w:pPr>
          </w:p>
          <w:p w14:paraId="4D7B6F5B" w14:textId="6A37ECBB" w:rsidR="00842C2C" w:rsidRDefault="001F6563" w:rsidP="00847F64">
            <w:pPr>
              <w:jc w:val="both"/>
            </w:pPr>
            <w:r>
              <w:rPr>
                <w:rFonts w:ascii="Arial" w:hAnsi="Arial" w:cs="Arial"/>
                <w:color w:val="000000"/>
                <w:sz w:val="18"/>
                <w:szCs w:val="18"/>
              </w:rPr>
              <w:t>Strokovni nadzor, kot tudi urejanje vseh drugih vprašanj, ki bodo nastala v zvezi z izvajanjem te pogodbe, bo s strani naročnika opravljal ZGS, za OE Novo mesto _________________, za OE Kočevje pa ________________.</w:t>
            </w:r>
          </w:p>
          <w:p w14:paraId="24A60011" w14:textId="77777777" w:rsidR="00847F64" w:rsidRDefault="00847F64" w:rsidP="00847F64">
            <w:pPr>
              <w:jc w:val="both"/>
              <w:rPr>
                <w:rFonts w:ascii="Arial" w:hAnsi="Arial" w:cs="Arial"/>
                <w:color w:val="000000"/>
                <w:sz w:val="18"/>
                <w:szCs w:val="18"/>
              </w:rPr>
            </w:pPr>
          </w:p>
          <w:p w14:paraId="136BDEE3" w14:textId="52551225" w:rsidR="00842C2C" w:rsidRDefault="001F6563" w:rsidP="00847F64">
            <w:pPr>
              <w:jc w:val="both"/>
            </w:pPr>
            <w:r>
              <w:rPr>
                <w:rFonts w:ascii="Arial" w:hAnsi="Arial" w:cs="Arial"/>
                <w:color w:val="000000"/>
                <w:sz w:val="18"/>
                <w:szCs w:val="18"/>
              </w:rPr>
              <w:t>Izvajalca del bo kot odgovorni vodja del zastopal __________________________.</w:t>
            </w:r>
          </w:p>
        </w:tc>
      </w:tr>
    </w:tbl>
    <w:p w14:paraId="6F945097" w14:textId="77777777" w:rsidR="00842C2C" w:rsidRDefault="001F6563">
      <w:pPr>
        <w:spacing w:before="225" w:after="225" w:line="240" w:lineRule="auto"/>
        <w:jc w:val="both"/>
      </w:pPr>
      <w:r>
        <w:rPr>
          <w:rFonts w:ascii="Arial" w:hAnsi="Arial" w:cs="Arial"/>
          <w:b/>
          <w:bCs/>
          <w:color w:val="000000"/>
          <w:sz w:val="18"/>
          <w:szCs w:val="18"/>
        </w:rPr>
        <w:t>VIII. PODIZVAJALCI</w:t>
      </w:r>
    </w:p>
    <w:p w14:paraId="27E4A3A6" w14:textId="77777777" w:rsidR="00842C2C" w:rsidRDefault="001F656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42C2C" w14:paraId="3A6EDD97" w14:textId="77777777">
        <w:tc>
          <w:tcPr>
            <w:tcW w:w="0" w:type="auto"/>
            <w:tcMar>
              <w:top w:w="0" w:type="auto"/>
              <w:bottom w:w="0" w:type="auto"/>
            </w:tcMar>
          </w:tcPr>
          <w:p w14:paraId="17A0BC7B" w14:textId="77777777" w:rsidR="00847F64" w:rsidRDefault="001F6563" w:rsidP="00847F64">
            <w:pPr>
              <w:jc w:val="both"/>
              <w:rPr>
                <w:rFonts w:ascii="Arial" w:hAnsi="Arial" w:cs="Arial"/>
                <w:color w:val="000000"/>
                <w:sz w:val="18"/>
                <w:szCs w:val="18"/>
              </w:rPr>
            </w:pPr>
            <w:r>
              <w:rPr>
                <w:rFonts w:ascii="Arial" w:hAnsi="Arial" w:cs="Arial"/>
                <w:color w:val="000000"/>
                <w:sz w:val="18"/>
                <w:szCs w:val="18"/>
              </w:rPr>
              <w:t xml:space="preserve">Podatki o podizvajalcih: </w:t>
            </w:r>
          </w:p>
          <w:p w14:paraId="0966D546" w14:textId="1F86F639" w:rsidR="00842C2C" w:rsidRDefault="001F6563" w:rsidP="00847F64">
            <w:pPr>
              <w:jc w:val="both"/>
            </w:pPr>
            <w:r>
              <w:rPr>
                <w:rFonts w:ascii="Arial" w:hAnsi="Arial" w:cs="Arial"/>
                <w:color w:val="000000"/>
                <w:sz w:val="18"/>
                <w:szCs w:val="18"/>
              </w:rPr>
              <w:t>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42C2C" w14:paraId="242F4DE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109A39" w14:textId="77777777" w:rsidR="00842C2C" w:rsidRDefault="001F6563" w:rsidP="00847F6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F9549A" w14:textId="77777777" w:rsidR="00842C2C" w:rsidRDefault="00842C2C" w:rsidP="00847F64"/>
              </w:tc>
            </w:tr>
            <w:tr w:rsidR="00842C2C" w14:paraId="5085190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CC1BA3" w14:textId="77777777" w:rsidR="00842C2C" w:rsidRDefault="001F6563" w:rsidP="00847F6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4D2710" w14:textId="77777777" w:rsidR="00842C2C" w:rsidRDefault="001F6563" w:rsidP="00847F64">
                  <w:pPr>
                    <w:jc w:val="both"/>
                    <w:textAlignment w:val="center"/>
                  </w:pPr>
                  <w:r>
                    <w:rPr>
                      <w:rFonts w:ascii="Arial" w:hAnsi="Arial" w:cs="Arial"/>
                      <w:color w:val="000000"/>
                      <w:position w:val="-2"/>
                      <w:sz w:val="18"/>
                      <w:szCs w:val="18"/>
                    </w:rPr>
                    <w:t>Opis del, ki jih bo izvedel podizvajalec:</w:t>
                  </w:r>
                </w:p>
                <w:p w14:paraId="24E06B67" w14:textId="77777777" w:rsidR="00842C2C" w:rsidRDefault="001F6563" w:rsidP="00847F64">
                  <w:pPr>
                    <w:jc w:val="both"/>
                    <w:textAlignment w:val="center"/>
                  </w:pPr>
                  <w:r>
                    <w:rPr>
                      <w:rFonts w:ascii="Arial" w:hAnsi="Arial" w:cs="Arial"/>
                      <w:color w:val="000000"/>
                      <w:position w:val="-2"/>
                      <w:sz w:val="18"/>
                      <w:szCs w:val="18"/>
                    </w:rPr>
                    <w:t>% končne ponudbe vrednosti, ki jo bo izvedel podizvajalec: ____</w:t>
                  </w:r>
                </w:p>
              </w:tc>
            </w:tr>
            <w:tr w:rsidR="00842C2C" w14:paraId="191CFBB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1EB7E7" w14:textId="77777777" w:rsidR="00842C2C" w:rsidRDefault="001F6563" w:rsidP="00847F6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81EAE4" w14:textId="77777777" w:rsidR="00842C2C" w:rsidRDefault="00842C2C" w:rsidP="00847F64"/>
              </w:tc>
            </w:tr>
            <w:tr w:rsidR="00842C2C" w14:paraId="39DAB96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F1F2AE" w14:textId="77777777" w:rsidR="00842C2C" w:rsidRDefault="001F6563" w:rsidP="00847F6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F7A419" w14:textId="77777777" w:rsidR="00842C2C" w:rsidRDefault="001F6563" w:rsidP="00847F64">
                  <w:pPr>
                    <w:jc w:val="both"/>
                    <w:textAlignment w:val="center"/>
                  </w:pPr>
                  <w:r>
                    <w:rPr>
                      <w:rFonts w:ascii="Arial" w:hAnsi="Arial" w:cs="Arial"/>
                      <w:color w:val="000000"/>
                      <w:position w:val="-2"/>
                      <w:sz w:val="18"/>
                      <w:szCs w:val="18"/>
                    </w:rPr>
                    <w:t>Opis del, ki jih bo izvedel podizvajalec:</w:t>
                  </w:r>
                </w:p>
                <w:p w14:paraId="225F3757" w14:textId="77777777" w:rsidR="00842C2C" w:rsidRDefault="001F6563" w:rsidP="00847F64">
                  <w:pPr>
                    <w:jc w:val="both"/>
                    <w:textAlignment w:val="center"/>
                  </w:pPr>
                  <w:r>
                    <w:rPr>
                      <w:rFonts w:ascii="Arial" w:hAnsi="Arial" w:cs="Arial"/>
                      <w:color w:val="000000"/>
                      <w:position w:val="-2"/>
                      <w:sz w:val="18"/>
                      <w:szCs w:val="18"/>
                    </w:rPr>
                    <w:t>% končne ponudbe vrednosti, ki jo bo izvedel podizvajalec: ____</w:t>
                  </w:r>
                </w:p>
              </w:tc>
            </w:tr>
          </w:tbl>
          <w:p w14:paraId="17088CFA" w14:textId="77777777" w:rsidR="00842C2C" w:rsidRDefault="00842C2C" w:rsidP="00847F64"/>
          <w:p w14:paraId="3E150865" w14:textId="77777777" w:rsidR="00842C2C" w:rsidRDefault="001F6563" w:rsidP="00847F64">
            <w:pPr>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0DB27A8" w14:textId="77777777" w:rsidR="00847F64" w:rsidRDefault="00847F64" w:rsidP="00847F64">
            <w:pPr>
              <w:jc w:val="both"/>
              <w:rPr>
                <w:rFonts w:ascii="Arial" w:hAnsi="Arial" w:cs="Arial"/>
                <w:color w:val="000000"/>
                <w:sz w:val="18"/>
                <w:szCs w:val="18"/>
              </w:rPr>
            </w:pPr>
          </w:p>
          <w:p w14:paraId="47EFDFA9" w14:textId="0C6B7103" w:rsidR="00842C2C" w:rsidRDefault="001F6563" w:rsidP="00847F64">
            <w:pPr>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42C2C" w14:paraId="4649EABF" w14:textId="77777777">
              <w:tc>
                <w:tcPr>
                  <w:tcW w:w="0" w:type="auto"/>
                  <w:tcMar>
                    <w:top w:w="0" w:type="auto"/>
                    <w:bottom w:w="0" w:type="auto"/>
                  </w:tcMar>
                </w:tcPr>
                <w:p w14:paraId="58642F7C" w14:textId="77777777" w:rsidR="00842C2C" w:rsidRDefault="001F6563" w:rsidP="00847F64">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67E80C4" w14:textId="77777777" w:rsidR="00842C2C" w:rsidRDefault="001F6563" w:rsidP="00847F64">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E1E9514" w14:textId="77777777" w:rsidR="00842C2C" w:rsidRDefault="001F6563" w:rsidP="00847F64">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CBF69FF" w14:textId="77777777" w:rsidR="00842C2C" w:rsidRDefault="00842C2C" w:rsidP="00847F64"/>
          <w:p w14:paraId="76520F7C" w14:textId="77777777" w:rsidR="00842C2C" w:rsidRDefault="001F6563" w:rsidP="00847F64">
            <w:pPr>
              <w:jc w:val="both"/>
            </w:pPr>
            <w:r>
              <w:rPr>
                <w:rFonts w:ascii="Arial" w:hAnsi="Arial" w:cs="Arial"/>
                <w:color w:val="000000"/>
                <w:sz w:val="18"/>
                <w:szCs w:val="18"/>
              </w:rPr>
              <w:t>Zgolj ob izpolnitvi vseh pogojev iz predhodnega odstavka, je naročnik obvezan izvršiti neposredno plačilo podizvajalcu. </w:t>
            </w:r>
          </w:p>
          <w:p w14:paraId="3775521B" w14:textId="77777777" w:rsidR="00847F64" w:rsidRDefault="00847F64" w:rsidP="00847F64">
            <w:pPr>
              <w:jc w:val="both"/>
              <w:rPr>
                <w:rFonts w:ascii="Arial" w:hAnsi="Arial" w:cs="Arial"/>
                <w:color w:val="000000"/>
                <w:sz w:val="18"/>
                <w:szCs w:val="18"/>
              </w:rPr>
            </w:pPr>
          </w:p>
          <w:p w14:paraId="4528FC8F" w14:textId="428D07E9" w:rsidR="00842C2C" w:rsidRDefault="001F6563" w:rsidP="00847F64">
            <w:pPr>
              <w:jc w:val="both"/>
            </w:pPr>
            <w:r>
              <w:rPr>
                <w:rFonts w:ascii="Arial" w:hAnsi="Arial" w:cs="Arial"/>
                <w:color w:val="000000"/>
                <w:sz w:val="18"/>
                <w:szCs w:val="18"/>
              </w:rPr>
              <w:t>Plačila podizvajalcem se izvedejo v rokih in na enak način kot velja za plačila izvajalcu.</w:t>
            </w:r>
          </w:p>
          <w:p w14:paraId="49C2FB68" w14:textId="77777777" w:rsidR="00847F64" w:rsidRDefault="00847F64" w:rsidP="00847F64">
            <w:pPr>
              <w:jc w:val="both"/>
              <w:rPr>
                <w:rFonts w:ascii="Arial" w:hAnsi="Arial" w:cs="Arial"/>
                <w:color w:val="000000"/>
                <w:sz w:val="18"/>
                <w:szCs w:val="18"/>
              </w:rPr>
            </w:pPr>
          </w:p>
          <w:p w14:paraId="506DE52C" w14:textId="2ADBB532" w:rsidR="00842C2C" w:rsidRDefault="001F6563" w:rsidP="00847F64">
            <w:pPr>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F9288D9" w14:textId="77777777" w:rsidR="00847F64" w:rsidRDefault="00847F64" w:rsidP="00847F64">
            <w:pPr>
              <w:jc w:val="both"/>
              <w:rPr>
                <w:rFonts w:ascii="Arial" w:hAnsi="Arial" w:cs="Arial"/>
                <w:color w:val="000000"/>
                <w:sz w:val="18"/>
                <w:szCs w:val="18"/>
              </w:rPr>
            </w:pPr>
          </w:p>
          <w:p w14:paraId="22FDA00E" w14:textId="5833A01E" w:rsidR="00842C2C" w:rsidRDefault="001F6563" w:rsidP="00847F64">
            <w:pPr>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61ED0C3" w14:textId="77777777" w:rsidR="00847F64" w:rsidRDefault="00847F64" w:rsidP="00847F64">
            <w:pPr>
              <w:jc w:val="both"/>
              <w:rPr>
                <w:rFonts w:ascii="Arial" w:hAnsi="Arial" w:cs="Arial"/>
                <w:color w:val="000000"/>
                <w:sz w:val="18"/>
                <w:szCs w:val="18"/>
              </w:rPr>
            </w:pPr>
          </w:p>
          <w:p w14:paraId="76F1EF1B" w14:textId="4398C087" w:rsidR="00842C2C" w:rsidRDefault="001F6563" w:rsidP="00847F64">
            <w:pPr>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A37AA38" w14:textId="77777777" w:rsidR="00842C2C" w:rsidRDefault="001F6563">
      <w:pPr>
        <w:spacing w:before="225" w:after="225" w:line="240" w:lineRule="auto"/>
        <w:jc w:val="both"/>
      </w:pPr>
      <w:r>
        <w:rPr>
          <w:rFonts w:ascii="Arial" w:hAnsi="Arial" w:cs="Arial"/>
          <w:b/>
          <w:bCs/>
          <w:color w:val="000000"/>
          <w:sz w:val="18"/>
          <w:szCs w:val="18"/>
        </w:rPr>
        <w:lastRenderedPageBreak/>
        <w:t>IX. SPREMEMBE POGODBE</w:t>
      </w:r>
    </w:p>
    <w:p w14:paraId="548A014E" w14:textId="77777777" w:rsidR="00842C2C" w:rsidRDefault="001F656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42C2C" w14:paraId="1C829923" w14:textId="77777777">
        <w:tc>
          <w:tcPr>
            <w:tcW w:w="0" w:type="auto"/>
            <w:tcMar>
              <w:top w:w="0" w:type="auto"/>
              <w:bottom w:w="0" w:type="auto"/>
            </w:tcMar>
          </w:tcPr>
          <w:p w14:paraId="4D60FACE" w14:textId="77777777" w:rsidR="00842C2C" w:rsidRDefault="001F6563" w:rsidP="00DE1E6D">
            <w:pPr>
              <w:jc w:val="both"/>
            </w:pPr>
            <w:r>
              <w:rPr>
                <w:rFonts w:ascii="Arial" w:hAnsi="Arial" w:cs="Arial"/>
                <w:color w:val="000000"/>
                <w:sz w:val="18"/>
                <w:szCs w:val="18"/>
              </w:rPr>
              <w:t>Vse spremembe, ki utegnejo nastopiti v toku izvajanja del, bosta stranki urejali s pismenimi spremembami ali dopolnitvami te pogodbe. </w:t>
            </w:r>
          </w:p>
        </w:tc>
      </w:tr>
    </w:tbl>
    <w:p w14:paraId="5939A78F" w14:textId="77777777" w:rsidR="00842C2C" w:rsidRDefault="001F6563">
      <w:pPr>
        <w:spacing w:before="225" w:after="225" w:line="240" w:lineRule="auto"/>
        <w:jc w:val="both"/>
      </w:pPr>
      <w:r>
        <w:rPr>
          <w:rFonts w:ascii="Arial" w:hAnsi="Arial" w:cs="Arial"/>
          <w:b/>
          <w:bCs/>
          <w:color w:val="000000"/>
          <w:sz w:val="18"/>
          <w:szCs w:val="18"/>
        </w:rPr>
        <w:t>X. ODSTOP OD POGODBE</w:t>
      </w:r>
    </w:p>
    <w:p w14:paraId="13DDFC9B" w14:textId="77777777" w:rsidR="00842C2C" w:rsidRDefault="001F656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42C2C" w14:paraId="3CC94243" w14:textId="77777777">
        <w:tc>
          <w:tcPr>
            <w:tcW w:w="0" w:type="auto"/>
            <w:tcMar>
              <w:top w:w="0" w:type="auto"/>
              <w:bottom w:w="0" w:type="auto"/>
            </w:tcMar>
          </w:tcPr>
          <w:p w14:paraId="4630901D" w14:textId="77777777" w:rsidR="00842C2C" w:rsidRDefault="001F6563" w:rsidP="00DE1E6D">
            <w:pPr>
              <w:jc w:val="both"/>
            </w:pPr>
            <w:r>
              <w:rPr>
                <w:rFonts w:ascii="Arial" w:hAnsi="Arial" w:cs="Arial"/>
                <w:color w:val="000000"/>
                <w:sz w:val="18"/>
                <w:szCs w:val="18"/>
              </w:rPr>
              <w:t>Naročnik lahko prekine oziroma odstopi od pogodbe v naslednjih primerih:</w:t>
            </w:r>
          </w:p>
          <w:tbl>
            <w:tblPr>
              <w:tblStyle w:val="NormalTablePHPDOCX"/>
              <w:tblW w:w="0" w:type="auto"/>
              <w:tblLook w:val="04A0" w:firstRow="1" w:lastRow="0" w:firstColumn="1" w:lastColumn="0" w:noHBand="0" w:noVBand="1"/>
            </w:tblPr>
            <w:tblGrid>
              <w:gridCol w:w="8746"/>
            </w:tblGrid>
            <w:tr w:rsidR="00842C2C" w14:paraId="08543236" w14:textId="77777777">
              <w:tc>
                <w:tcPr>
                  <w:tcW w:w="0" w:type="auto"/>
                  <w:tcMar>
                    <w:top w:w="0" w:type="auto"/>
                    <w:bottom w:w="0" w:type="auto"/>
                  </w:tcMar>
                </w:tcPr>
                <w:p w14:paraId="50157F27" w14:textId="77777777" w:rsidR="00842C2C" w:rsidRDefault="001F6563" w:rsidP="00DE1E6D">
                  <w:pPr>
                    <w:numPr>
                      <w:ilvl w:val="0"/>
                      <w:numId w:val="28"/>
                    </w:numPr>
                    <w:jc w:val="both"/>
                    <w:rPr>
                      <w:rFonts w:ascii="Arial" w:hAnsi="Arial" w:cs="Arial"/>
                      <w:color w:val="000000"/>
                      <w:sz w:val="18"/>
                      <w:szCs w:val="18"/>
                    </w:rPr>
                  </w:pPr>
                  <w:r>
                    <w:rPr>
                      <w:rFonts w:ascii="Arial" w:hAnsi="Arial" w:cs="Arial"/>
                      <w:color w:val="000000"/>
                      <w:sz w:val="18"/>
                      <w:szCs w:val="18"/>
                    </w:rPr>
                    <w:t>če izvajalec tudi po pisnem pozivu naročnika in naknadnem, največ 10 dnevnem roku, z deli ne začne ali jih ob morebitni prekinitvi ne nadaljuje;</w:t>
                  </w:r>
                </w:p>
                <w:p w14:paraId="63BBD41B" w14:textId="77777777" w:rsidR="00842C2C" w:rsidRDefault="001F6563" w:rsidP="00DE1E6D">
                  <w:pPr>
                    <w:numPr>
                      <w:ilvl w:val="0"/>
                      <w:numId w:val="28"/>
                    </w:numPr>
                    <w:jc w:val="both"/>
                    <w:rPr>
                      <w:rFonts w:ascii="Arial" w:hAnsi="Arial" w:cs="Arial"/>
                      <w:color w:val="000000"/>
                      <w:sz w:val="18"/>
                      <w:szCs w:val="18"/>
                    </w:rPr>
                  </w:pPr>
                  <w:r>
                    <w:rPr>
                      <w:rFonts w:ascii="Arial" w:hAnsi="Arial" w:cs="Arial"/>
                      <w:color w:val="000000"/>
                      <w:sz w:val="18"/>
                      <w:szCs w:val="18"/>
                    </w:rPr>
                    <w:t>če ZGS izvajalca že tekom izvajanja del opozori, da dela nekvalitetno in v nasprotju s pravili stroke, izvajalec pa tega ne upošteva;</w:t>
                  </w:r>
                </w:p>
                <w:p w14:paraId="37C500F3" w14:textId="77777777" w:rsidR="00842C2C" w:rsidRDefault="001F6563" w:rsidP="00DE1E6D">
                  <w:pPr>
                    <w:numPr>
                      <w:ilvl w:val="0"/>
                      <w:numId w:val="28"/>
                    </w:numPr>
                    <w:jc w:val="both"/>
                    <w:rPr>
                      <w:rFonts w:ascii="Arial" w:hAnsi="Arial" w:cs="Arial"/>
                      <w:color w:val="000000"/>
                      <w:sz w:val="18"/>
                      <w:szCs w:val="18"/>
                    </w:rPr>
                  </w:pPr>
                  <w:r>
                    <w:rPr>
                      <w:rFonts w:ascii="Arial" w:hAnsi="Arial" w:cs="Arial"/>
                      <w:color w:val="000000"/>
                      <w:sz w:val="18"/>
                      <w:szCs w:val="18"/>
                    </w:rPr>
                    <w:t>zaradi nastalih zamud po krivdi izvajalca, ki onemogočajo izvedbo letnega programa vzdrževanja gozdnih cest;</w:t>
                  </w:r>
                </w:p>
                <w:p w14:paraId="1BC24EC2" w14:textId="77777777" w:rsidR="00842C2C" w:rsidRDefault="001F6563" w:rsidP="00DE1E6D">
                  <w:pPr>
                    <w:numPr>
                      <w:ilvl w:val="0"/>
                      <w:numId w:val="28"/>
                    </w:numPr>
                    <w:jc w:val="both"/>
                    <w:rPr>
                      <w:rFonts w:ascii="Arial" w:hAnsi="Arial" w:cs="Arial"/>
                      <w:color w:val="000000"/>
                      <w:sz w:val="18"/>
                      <w:szCs w:val="18"/>
                    </w:rPr>
                  </w:pPr>
                  <w:r>
                    <w:rPr>
                      <w:rFonts w:ascii="Arial" w:hAnsi="Arial" w:cs="Arial"/>
                      <w:color w:val="000000"/>
                      <w:sz w:val="18"/>
                      <w:szCs w:val="18"/>
                    </w:rPr>
                    <w:t>če pride izvajalec v položaj, da ni sposoben opraviti pogodbenih del.</w:t>
                  </w:r>
                </w:p>
              </w:tc>
            </w:tr>
          </w:tbl>
          <w:p w14:paraId="2116EAE8" w14:textId="77777777" w:rsidR="00842C2C" w:rsidRDefault="00842C2C" w:rsidP="00DE1E6D"/>
          <w:p w14:paraId="10A366B1" w14:textId="77777777" w:rsidR="00DE1E6D" w:rsidRDefault="00DE1E6D" w:rsidP="00DE1E6D">
            <w:pPr>
              <w:jc w:val="both"/>
              <w:rPr>
                <w:rFonts w:ascii="Arial" w:hAnsi="Arial" w:cs="Arial"/>
                <w:color w:val="000000"/>
                <w:sz w:val="18"/>
                <w:szCs w:val="18"/>
              </w:rPr>
            </w:pPr>
          </w:p>
          <w:p w14:paraId="073E7CFC" w14:textId="1C44A610" w:rsidR="00842C2C" w:rsidRDefault="001F6563" w:rsidP="00DE1E6D">
            <w:pPr>
              <w:jc w:val="both"/>
            </w:pPr>
            <w:r>
              <w:rPr>
                <w:rFonts w:ascii="Arial" w:hAnsi="Arial" w:cs="Arial"/>
                <w:color w:val="000000"/>
                <w:sz w:val="18"/>
                <w:szCs w:val="18"/>
              </w:rPr>
              <w:t>Izvajalec lahko razdre pogodbo v primeru:</w:t>
            </w:r>
          </w:p>
          <w:tbl>
            <w:tblPr>
              <w:tblStyle w:val="NormalTablePHPDOCX"/>
              <w:tblW w:w="0" w:type="auto"/>
              <w:tblLook w:val="04A0" w:firstRow="1" w:lastRow="0" w:firstColumn="1" w:lastColumn="0" w:noHBand="0" w:noVBand="1"/>
            </w:tblPr>
            <w:tblGrid>
              <w:gridCol w:w="5369"/>
            </w:tblGrid>
            <w:tr w:rsidR="00842C2C" w14:paraId="4D58297E" w14:textId="77777777">
              <w:tc>
                <w:tcPr>
                  <w:tcW w:w="0" w:type="auto"/>
                  <w:tcMar>
                    <w:top w:w="0" w:type="auto"/>
                    <w:bottom w:w="0" w:type="auto"/>
                  </w:tcMar>
                </w:tcPr>
                <w:p w14:paraId="034D7397" w14:textId="77777777" w:rsidR="00842C2C" w:rsidRDefault="001F6563" w:rsidP="00DE1E6D">
                  <w:pPr>
                    <w:numPr>
                      <w:ilvl w:val="0"/>
                      <w:numId w:val="29"/>
                    </w:numPr>
                    <w:jc w:val="both"/>
                    <w:rPr>
                      <w:rFonts w:ascii="Arial" w:hAnsi="Arial" w:cs="Arial"/>
                      <w:color w:val="000000"/>
                      <w:sz w:val="18"/>
                      <w:szCs w:val="18"/>
                    </w:rPr>
                  </w:pPr>
                  <w:r>
                    <w:rPr>
                      <w:rFonts w:ascii="Arial" w:hAnsi="Arial" w:cs="Arial"/>
                      <w:color w:val="000000"/>
                      <w:sz w:val="18"/>
                      <w:szCs w:val="18"/>
                    </w:rPr>
                    <w:t>če naročnik ne izpolnjuje svojih pogodbenih obveznosti;</w:t>
                  </w:r>
                </w:p>
              </w:tc>
            </w:tr>
          </w:tbl>
          <w:p w14:paraId="4A3CA51C" w14:textId="77777777" w:rsidR="00842C2C" w:rsidRDefault="00842C2C" w:rsidP="00DE1E6D"/>
          <w:p w14:paraId="139707F4" w14:textId="77777777" w:rsidR="00842C2C" w:rsidRDefault="001F6563" w:rsidP="00DE1E6D">
            <w:pPr>
              <w:jc w:val="both"/>
            </w:pPr>
            <w:r>
              <w:rPr>
                <w:rFonts w:ascii="Arial" w:hAnsi="Arial" w:cs="Arial"/>
                <w:color w:val="000000"/>
                <w:sz w:val="18"/>
                <w:szCs w:val="18"/>
              </w:rPr>
              <w:t>Zaradi neizpolnjenih obveznosti naročnika lahko izvajalec razdre pogodbo šele po tem, ko je dal naročniku primeren poznejših rok za izpolnitev obveznosti, ki ne more biti krajši od 8 delovnih dni, naročnik pa niti v tem roku svojih obveznosti ni izpolnil. Pogodbo je možno prekiniti samo s pisno izjavo, ki se izroči drugi pogodbeni stranki. V izjavi mora biti točno navedeno, na podlagi česa se pogodba prekinja.</w:t>
            </w:r>
          </w:p>
          <w:p w14:paraId="1964F8DA" w14:textId="77777777" w:rsidR="00DE1E6D" w:rsidRDefault="00DE1E6D" w:rsidP="00DE1E6D">
            <w:pPr>
              <w:jc w:val="both"/>
              <w:rPr>
                <w:rFonts w:ascii="Arial" w:hAnsi="Arial" w:cs="Arial"/>
                <w:color w:val="000000"/>
                <w:sz w:val="18"/>
                <w:szCs w:val="18"/>
              </w:rPr>
            </w:pPr>
          </w:p>
          <w:p w14:paraId="2418DAE2" w14:textId="67A75496" w:rsidR="00842C2C" w:rsidRDefault="001F6563" w:rsidP="00DE1E6D">
            <w:pPr>
              <w:jc w:val="both"/>
            </w:pPr>
            <w:r>
              <w:rPr>
                <w:rFonts w:ascii="Arial" w:hAnsi="Arial" w:cs="Arial"/>
                <w:color w:val="000000"/>
                <w:sz w:val="18"/>
                <w:szCs w:val="18"/>
              </w:rPr>
              <w:t>Če pride do razdrtja pogodbe po krivdi naročnika, mora le ta plačati vsa opravljena dela in škodo, ki jo je utrpel izvajalec zaradi razdrtja pogodbe. Če pride do razdrtja pogodbe po krivdi izvajalca, naročnik nima nobenih finančnih obveznosti ne glede na obseg opravljenih del. Če stranki sporazumno razdreta pogodbo, rešujeta sporazumno vsa sporna vprašanja, ki so nastala z razdrtjem pogodbe.</w:t>
            </w:r>
          </w:p>
          <w:p w14:paraId="3D83AD29" w14:textId="77777777" w:rsidR="00DE1E6D" w:rsidRDefault="00DE1E6D" w:rsidP="00DE1E6D">
            <w:pPr>
              <w:jc w:val="both"/>
              <w:rPr>
                <w:rFonts w:ascii="Arial" w:hAnsi="Arial" w:cs="Arial"/>
                <w:color w:val="000000"/>
                <w:sz w:val="18"/>
                <w:szCs w:val="18"/>
              </w:rPr>
            </w:pPr>
          </w:p>
          <w:p w14:paraId="6891CF44" w14:textId="51AB8E6C" w:rsidR="00842C2C" w:rsidRDefault="001F6563" w:rsidP="00DE1E6D">
            <w:pPr>
              <w:jc w:val="both"/>
            </w:pPr>
            <w:r>
              <w:rPr>
                <w:rFonts w:ascii="Arial" w:hAnsi="Arial" w:cs="Arial"/>
                <w:color w:val="000000"/>
                <w:sz w:val="18"/>
                <w:szCs w:val="18"/>
              </w:rPr>
              <w:t>V primeru razveze oziroma odstopa od pogodbe je izvajalec dolžan, ne glede na potek odpovednega roka, opravljati vsa najnujnejša dela in storitve, s katerimi bi se preprečil nastanek še večje škode, in to vse dotlej, dokler naročnik ne pridobi oziroma uvede v delo novega izvajalca</w:t>
            </w:r>
          </w:p>
        </w:tc>
      </w:tr>
    </w:tbl>
    <w:p w14:paraId="0FFFE706" w14:textId="77777777" w:rsidR="00842C2C" w:rsidRDefault="001F6563">
      <w:pPr>
        <w:spacing w:before="225" w:after="225" w:line="240" w:lineRule="auto"/>
        <w:jc w:val="both"/>
      </w:pPr>
      <w:r>
        <w:rPr>
          <w:rFonts w:ascii="Arial" w:hAnsi="Arial" w:cs="Arial"/>
          <w:b/>
          <w:bCs/>
          <w:color w:val="000000"/>
          <w:sz w:val="18"/>
          <w:szCs w:val="18"/>
        </w:rPr>
        <w:lastRenderedPageBreak/>
        <w:t>XI. JAMSTVA IN ZAVAROVANJA</w:t>
      </w:r>
    </w:p>
    <w:p w14:paraId="674E8D1F" w14:textId="77777777" w:rsidR="00842C2C" w:rsidRDefault="001F656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42C2C" w14:paraId="5DC920FA" w14:textId="77777777">
        <w:tc>
          <w:tcPr>
            <w:tcW w:w="0" w:type="auto"/>
            <w:tcMar>
              <w:top w:w="0" w:type="auto"/>
              <w:bottom w:w="0" w:type="auto"/>
            </w:tcMar>
          </w:tcPr>
          <w:p w14:paraId="4B88C417" w14:textId="77777777" w:rsidR="00842C2C" w:rsidRDefault="001F6563" w:rsidP="00DE1E6D">
            <w:pPr>
              <w:jc w:val="both"/>
            </w:pPr>
            <w:r>
              <w:rPr>
                <w:rFonts w:ascii="Arial" w:hAnsi="Arial" w:cs="Arial"/>
                <w:color w:val="000000"/>
                <w:sz w:val="18"/>
                <w:szCs w:val="18"/>
              </w:rPr>
              <w:t>ZAVAROVANJE ZA DOBRO IZVEDBO:</w:t>
            </w:r>
          </w:p>
          <w:p w14:paraId="58D77A6C" w14:textId="77777777" w:rsidR="00842C2C" w:rsidRDefault="001F6563" w:rsidP="00DE1E6D">
            <w:pPr>
              <w:spacing w:before="120" w:after="120"/>
              <w:jc w:val="both"/>
            </w:pPr>
            <w:r>
              <w:rPr>
                <w:rFonts w:ascii="Arial" w:hAnsi="Arial" w:cs="Arial"/>
                <w:color w:val="000000"/>
                <w:sz w:val="18"/>
                <w:szCs w:val="18"/>
              </w:rPr>
              <w:t>Instrument zavarovanja: menica z menično izjavo</w:t>
            </w:r>
          </w:p>
          <w:p w14:paraId="5D8079CB" w14:textId="77777777" w:rsidR="00842C2C" w:rsidRDefault="001F6563" w:rsidP="00DE1E6D">
            <w:pPr>
              <w:spacing w:before="120" w:after="120"/>
              <w:jc w:val="both"/>
            </w:pPr>
            <w:r>
              <w:rPr>
                <w:rFonts w:ascii="Arial" w:hAnsi="Arial" w:cs="Arial"/>
                <w:color w:val="000000"/>
                <w:sz w:val="18"/>
                <w:szCs w:val="18"/>
              </w:rPr>
              <w:t>Višina zavarovanja: 10,00 % pogodbene vrednosti z DDV</w:t>
            </w:r>
          </w:p>
          <w:p w14:paraId="24CD448D" w14:textId="77777777" w:rsidR="00842C2C" w:rsidRDefault="001F6563" w:rsidP="00DE1E6D">
            <w:pPr>
              <w:spacing w:before="120" w:after="120"/>
              <w:jc w:val="both"/>
            </w:pPr>
            <w:r>
              <w:rPr>
                <w:rFonts w:ascii="Arial" w:hAnsi="Arial" w:cs="Arial"/>
                <w:color w:val="000000"/>
                <w:sz w:val="18"/>
                <w:szCs w:val="18"/>
              </w:rPr>
              <w:t>Čas veljavnosti: 60 dni od uvedbe v delo</w:t>
            </w:r>
          </w:p>
          <w:p w14:paraId="71CBACF6" w14:textId="77777777" w:rsidR="00842C2C" w:rsidRDefault="001F6563" w:rsidP="00DE1E6D">
            <w:pPr>
              <w:jc w:val="both"/>
            </w:pPr>
            <w:r>
              <w:rPr>
                <w:rFonts w:ascii="Arial" w:hAnsi="Arial" w:cs="Arial"/>
                <w:color w:val="000000"/>
                <w:sz w:val="18"/>
                <w:szCs w:val="18"/>
              </w:rPr>
              <w:br/>
              <w:t>Izvajalec mora najkasneje v desetih dneh od prejema izvoda podpisane pogodbe s strani naročnika, kot pogoj za veljavnost pogodbe naročniku izročiti menično izjavo in bianko menico za dobro izvedbo pogodbenih obveznosti v višini 10 % pogodbene vrednosti z DDV. Pogodba se sklepa z odložnim pogojem in postane veljavna šele s predložitvijo menične izjave in bianko menice za dobro izvedbo pogodbenih obveznosti, ki mora biti identična vzorcu garancije iz razpisne dokumentacije naročnika. </w:t>
            </w:r>
          </w:p>
          <w:p w14:paraId="4890B690" w14:textId="77777777" w:rsidR="00DE1E6D" w:rsidRDefault="00DE1E6D" w:rsidP="00DE1E6D">
            <w:pPr>
              <w:jc w:val="both"/>
              <w:rPr>
                <w:rFonts w:ascii="Arial" w:hAnsi="Arial" w:cs="Arial"/>
                <w:color w:val="000000"/>
                <w:sz w:val="18"/>
                <w:szCs w:val="18"/>
              </w:rPr>
            </w:pPr>
          </w:p>
          <w:p w14:paraId="2DB74E1B" w14:textId="47A60EC0" w:rsidR="00842C2C" w:rsidRDefault="001F6563" w:rsidP="00DE1E6D">
            <w:pPr>
              <w:jc w:val="both"/>
            </w:pPr>
            <w:r>
              <w:rPr>
                <w:rFonts w:ascii="Arial" w:hAnsi="Arial" w:cs="Arial"/>
                <w:color w:val="000000"/>
                <w:sz w:val="18"/>
                <w:szCs w:val="18"/>
              </w:rPr>
              <w:t>Izvajalec jamči za kvaliteto del, ki jih je izvajal sam ali podizvajalci, ki jih je sam angažiral. Jamčenje traja 2 leti za kakovost izvedenih del, za solidnost gradnje pa 10 let. V primeru, da se v tem času pojavijo napake zaradi nekvalitetnega dela, materiala ali skritih napak, jih mora izvajalec odpraviti na svoje stroške v roku, ki je naveden v pisnem obvestilu ZGS.</w:t>
            </w:r>
          </w:p>
          <w:p w14:paraId="2DBFFC03" w14:textId="77777777" w:rsidR="00DE1E6D" w:rsidRDefault="00DE1E6D" w:rsidP="00DE1E6D">
            <w:pPr>
              <w:jc w:val="both"/>
              <w:rPr>
                <w:rFonts w:ascii="Arial" w:hAnsi="Arial" w:cs="Arial"/>
                <w:color w:val="000000"/>
                <w:sz w:val="18"/>
                <w:szCs w:val="18"/>
              </w:rPr>
            </w:pPr>
          </w:p>
          <w:p w14:paraId="6C3C3BA5" w14:textId="72B891D8" w:rsidR="00842C2C" w:rsidRDefault="001F6563" w:rsidP="00DE1E6D">
            <w:pPr>
              <w:jc w:val="both"/>
            </w:pPr>
            <w:r>
              <w:rPr>
                <w:rFonts w:ascii="Arial" w:hAnsi="Arial" w:cs="Arial"/>
                <w:color w:val="000000"/>
                <w:sz w:val="18"/>
                <w:szCs w:val="18"/>
              </w:rPr>
              <w:t>V primeru, da izvajalec ne predloži menične izjave in bianko menice za dobro izvedbo pogodbenih obveznosti v dogovorjenem roku, pogodba ne stopi v veljavo in naročnik lahko vnovči bianko menico za resnost ponudbe.</w:t>
            </w:r>
          </w:p>
        </w:tc>
      </w:tr>
    </w:tbl>
    <w:p w14:paraId="0802F05D" w14:textId="77777777" w:rsidR="00842C2C" w:rsidRDefault="001F6563">
      <w:pPr>
        <w:spacing w:before="225" w:after="225" w:line="240" w:lineRule="auto"/>
        <w:jc w:val="both"/>
      </w:pPr>
      <w:r>
        <w:rPr>
          <w:rFonts w:ascii="Arial" w:hAnsi="Arial" w:cs="Arial"/>
          <w:b/>
          <w:bCs/>
          <w:color w:val="000000"/>
          <w:sz w:val="18"/>
          <w:szCs w:val="18"/>
        </w:rPr>
        <w:t>XII. ZAVAROVANJE ZA ODPRAVO NAPAK:</w:t>
      </w:r>
    </w:p>
    <w:p w14:paraId="73CBD595" w14:textId="77777777" w:rsidR="00842C2C" w:rsidRDefault="001F656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42C2C" w14:paraId="2DA0919D" w14:textId="77777777">
        <w:tc>
          <w:tcPr>
            <w:tcW w:w="0" w:type="auto"/>
            <w:tcMar>
              <w:top w:w="0" w:type="auto"/>
              <w:bottom w:w="0" w:type="auto"/>
            </w:tcMar>
          </w:tcPr>
          <w:p w14:paraId="6DCD9F00" w14:textId="77777777" w:rsidR="00842C2C" w:rsidRDefault="001F6563" w:rsidP="00DE1E6D">
            <w:pPr>
              <w:jc w:val="both"/>
            </w:pPr>
            <w:r>
              <w:rPr>
                <w:rFonts w:ascii="Arial" w:hAnsi="Arial" w:cs="Arial"/>
                <w:color w:val="000000"/>
                <w:sz w:val="18"/>
                <w:szCs w:val="18"/>
              </w:rPr>
              <w:t>ZAVAROVANJE ZA ODPRAVO NAPAK:</w:t>
            </w:r>
          </w:p>
          <w:p w14:paraId="0459B62B" w14:textId="77777777" w:rsidR="00842C2C" w:rsidRDefault="001F6563" w:rsidP="00DE1E6D">
            <w:pPr>
              <w:spacing w:before="120" w:after="120"/>
              <w:jc w:val="both"/>
            </w:pPr>
            <w:r>
              <w:rPr>
                <w:rFonts w:ascii="Arial" w:hAnsi="Arial" w:cs="Arial"/>
                <w:color w:val="000000"/>
                <w:sz w:val="18"/>
                <w:szCs w:val="18"/>
              </w:rPr>
              <w:t>Instrument zavarovanja: bančna garancija / kavcijsko zavarovanje</w:t>
            </w:r>
          </w:p>
          <w:p w14:paraId="00AE4A25" w14:textId="77777777" w:rsidR="00842C2C" w:rsidRDefault="001F6563" w:rsidP="00DE1E6D">
            <w:pPr>
              <w:spacing w:before="120" w:after="120"/>
              <w:jc w:val="both"/>
            </w:pPr>
            <w:r>
              <w:rPr>
                <w:rFonts w:ascii="Arial" w:hAnsi="Arial" w:cs="Arial"/>
                <w:color w:val="000000"/>
                <w:sz w:val="18"/>
                <w:szCs w:val="18"/>
              </w:rPr>
              <w:t>Višina zavarovanja: 5,00 % pogodbene vrednosti z DDV</w:t>
            </w:r>
          </w:p>
          <w:p w14:paraId="395F1B99" w14:textId="77777777" w:rsidR="00842C2C" w:rsidRDefault="001F6563" w:rsidP="00DE1E6D">
            <w:pPr>
              <w:spacing w:before="120" w:after="120"/>
              <w:jc w:val="both"/>
            </w:pPr>
            <w:r>
              <w:rPr>
                <w:rFonts w:ascii="Arial" w:hAnsi="Arial" w:cs="Arial"/>
                <w:color w:val="000000"/>
                <w:sz w:val="18"/>
                <w:szCs w:val="18"/>
              </w:rPr>
              <w:t>Čas veljavnosti: najmanj 2 leti od uspešno izvedene primopredaje izvedenih del</w:t>
            </w:r>
          </w:p>
          <w:p w14:paraId="207084F7" w14:textId="77777777" w:rsidR="00842C2C" w:rsidRDefault="001F6563" w:rsidP="00DE1E6D">
            <w:pPr>
              <w:jc w:val="both"/>
              <w:rPr>
                <w:rFonts w:ascii="Arial" w:hAnsi="Arial" w:cs="Arial"/>
                <w:color w:val="000000"/>
                <w:sz w:val="18"/>
                <w:szCs w:val="18"/>
              </w:rPr>
            </w:pPr>
            <w:r>
              <w:rPr>
                <w:rFonts w:ascii="Arial" w:hAnsi="Arial" w:cs="Arial"/>
                <w:color w:val="000000"/>
                <w:sz w:val="18"/>
                <w:szCs w:val="18"/>
              </w:rPr>
              <w:t>Ob primopredaji je izvajalec dolžan naročniku izročiti menično izjavo in bianco menico za odpravo napak v garancijskem roku v višini 5 % pogodbene vrednosti z DDV.</w:t>
            </w:r>
          </w:p>
          <w:p w14:paraId="10B2923B" w14:textId="77777777" w:rsidR="00DE1E6D" w:rsidRDefault="00DE1E6D" w:rsidP="00DE1E6D">
            <w:pPr>
              <w:jc w:val="both"/>
            </w:pPr>
          </w:p>
        </w:tc>
      </w:tr>
    </w:tbl>
    <w:p w14:paraId="03FF0603" w14:textId="77777777" w:rsidR="00842C2C" w:rsidRDefault="001F656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42C2C" w14:paraId="42529BAF" w14:textId="77777777">
        <w:tc>
          <w:tcPr>
            <w:tcW w:w="0" w:type="auto"/>
            <w:tcMar>
              <w:top w:w="0" w:type="auto"/>
              <w:bottom w:w="0" w:type="auto"/>
            </w:tcMar>
          </w:tcPr>
          <w:p w14:paraId="699649A0" w14:textId="77777777" w:rsidR="00842C2C" w:rsidRDefault="001F6563" w:rsidP="00DE1E6D">
            <w:pPr>
              <w:jc w:val="both"/>
            </w:pPr>
            <w:r>
              <w:rPr>
                <w:rFonts w:ascii="Arial" w:hAnsi="Arial" w:cs="Arial"/>
                <w:color w:val="000000"/>
                <w:sz w:val="18"/>
                <w:szCs w:val="18"/>
              </w:rPr>
              <w:t>ZAVAROVANJE ODGOVORNOSTI:</w:t>
            </w:r>
          </w:p>
          <w:p w14:paraId="005B8AB7" w14:textId="77777777" w:rsidR="00DE1E6D" w:rsidRDefault="00DE1E6D" w:rsidP="00DE1E6D">
            <w:pPr>
              <w:jc w:val="both"/>
              <w:rPr>
                <w:rFonts w:ascii="Arial" w:hAnsi="Arial" w:cs="Arial"/>
                <w:color w:val="000000"/>
                <w:sz w:val="18"/>
                <w:szCs w:val="18"/>
              </w:rPr>
            </w:pPr>
          </w:p>
          <w:p w14:paraId="4593633B" w14:textId="7570B84E" w:rsidR="00842C2C" w:rsidRDefault="001F6563" w:rsidP="00DE1E6D">
            <w:pPr>
              <w:jc w:val="both"/>
            </w:pPr>
            <w:r>
              <w:rPr>
                <w:rFonts w:ascii="Arial" w:hAnsi="Arial" w:cs="Arial"/>
                <w:color w:val="000000"/>
                <w:sz w:val="18"/>
                <w:szCs w:val="18"/>
              </w:rPr>
              <w:t>Izvajalec mora imeti zavarovano odgovornost za dejavnost, ki je predmet javnega naročila, skladno z gradbeno zakonodajo.</w:t>
            </w:r>
          </w:p>
        </w:tc>
      </w:tr>
    </w:tbl>
    <w:p w14:paraId="762B6CD3" w14:textId="77777777" w:rsidR="00842C2C" w:rsidRDefault="001F6563">
      <w:pPr>
        <w:spacing w:before="225" w:after="225" w:line="240" w:lineRule="auto"/>
        <w:jc w:val="both"/>
      </w:pPr>
      <w:r>
        <w:rPr>
          <w:rFonts w:ascii="Arial" w:hAnsi="Arial" w:cs="Arial"/>
          <w:b/>
          <w:bCs/>
          <w:color w:val="000000"/>
          <w:sz w:val="18"/>
          <w:szCs w:val="18"/>
        </w:rPr>
        <w:t>XIII. SOCIALNA KLAVZULA IN RAZVEZNI POGOJ</w:t>
      </w:r>
    </w:p>
    <w:p w14:paraId="7AFADC33" w14:textId="77777777" w:rsidR="00842C2C" w:rsidRDefault="001F656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42C2C" w14:paraId="2EF0F73A" w14:textId="77777777">
        <w:tc>
          <w:tcPr>
            <w:tcW w:w="0" w:type="auto"/>
            <w:tcMar>
              <w:top w:w="0" w:type="auto"/>
              <w:bottom w:w="0" w:type="auto"/>
            </w:tcMar>
          </w:tcPr>
          <w:p w14:paraId="04DE92FB" w14:textId="77777777" w:rsidR="00842C2C" w:rsidRDefault="001F6563" w:rsidP="00DE1E6D">
            <w:pPr>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w:t>
            </w:r>
            <w:r>
              <w:rPr>
                <w:rFonts w:ascii="Arial" w:hAnsi="Arial" w:cs="Arial"/>
                <w:color w:val="000000"/>
                <w:sz w:val="18"/>
                <w:szCs w:val="18"/>
              </w:rPr>
              <w:lastRenderedPageBreak/>
              <w:t>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F161AD1" w14:textId="77777777" w:rsidR="00DE1E6D" w:rsidRDefault="00DE1E6D" w:rsidP="00DE1E6D">
            <w:pPr>
              <w:jc w:val="both"/>
              <w:rPr>
                <w:rFonts w:ascii="Arial" w:hAnsi="Arial" w:cs="Arial"/>
                <w:color w:val="000000"/>
                <w:sz w:val="18"/>
                <w:szCs w:val="18"/>
              </w:rPr>
            </w:pPr>
          </w:p>
          <w:p w14:paraId="69B963CC" w14:textId="2E8568E6" w:rsidR="00842C2C" w:rsidRDefault="001F6563" w:rsidP="00DE1E6D">
            <w:pPr>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982EA19" w14:textId="77777777" w:rsidR="00DE1E6D" w:rsidRDefault="00DE1E6D" w:rsidP="00DE1E6D">
            <w:pPr>
              <w:jc w:val="both"/>
              <w:rPr>
                <w:rFonts w:ascii="Arial" w:hAnsi="Arial" w:cs="Arial"/>
                <w:color w:val="000000"/>
                <w:sz w:val="18"/>
                <w:szCs w:val="18"/>
              </w:rPr>
            </w:pPr>
          </w:p>
          <w:p w14:paraId="0836874B" w14:textId="1E0FA6E9" w:rsidR="00842C2C" w:rsidRDefault="001F6563" w:rsidP="00DE1E6D">
            <w:pPr>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D4941A3" w14:textId="77777777" w:rsidR="00842C2C" w:rsidRDefault="001F6563">
      <w:pPr>
        <w:spacing w:before="225" w:after="225" w:line="240" w:lineRule="auto"/>
        <w:jc w:val="both"/>
      </w:pPr>
      <w:r>
        <w:rPr>
          <w:rFonts w:ascii="Arial" w:hAnsi="Arial" w:cs="Arial"/>
          <w:b/>
          <w:bCs/>
          <w:color w:val="000000"/>
          <w:sz w:val="18"/>
          <w:szCs w:val="18"/>
        </w:rPr>
        <w:lastRenderedPageBreak/>
        <w:t>XIV. ZAVAROVANJE DEL, MATERIALA IN OPREME</w:t>
      </w:r>
    </w:p>
    <w:p w14:paraId="2E67F4B0" w14:textId="77777777" w:rsidR="00842C2C" w:rsidRDefault="001F656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42C2C" w14:paraId="0F85C996" w14:textId="77777777">
        <w:tc>
          <w:tcPr>
            <w:tcW w:w="0" w:type="auto"/>
            <w:tcMar>
              <w:top w:w="0" w:type="auto"/>
              <w:bottom w:w="0" w:type="auto"/>
            </w:tcMar>
          </w:tcPr>
          <w:p w14:paraId="6522E21F" w14:textId="77777777" w:rsidR="00842C2C" w:rsidRDefault="001F6563" w:rsidP="00DE1E6D">
            <w:pPr>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92AC040" w14:textId="77777777" w:rsidR="00DE1E6D" w:rsidRDefault="00DE1E6D" w:rsidP="00DE1E6D">
            <w:pPr>
              <w:jc w:val="both"/>
              <w:rPr>
                <w:rFonts w:ascii="Arial" w:hAnsi="Arial" w:cs="Arial"/>
                <w:color w:val="000000"/>
                <w:sz w:val="18"/>
                <w:szCs w:val="18"/>
              </w:rPr>
            </w:pPr>
          </w:p>
          <w:p w14:paraId="0649A578" w14:textId="112A91DF" w:rsidR="00842C2C" w:rsidRDefault="001F6563" w:rsidP="00DE1E6D">
            <w:pPr>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66AA8F6B" w14:textId="77777777" w:rsidR="00DE1E6D" w:rsidRDefault="00DE1E6D" w:rsidP="00DE1E6D">
            <w:pPr>
              <w:jc w:val="both"/>
              <w:rPr>
                <w:rFonts w:ascii="Arial" w:hAnsi="Arial" w:cs="Arial"/>
                <w:color w:val="000000"/>
                <w:sz w:val="18"/>
                <w:szCs w:val="18"/>
              </w:rPr>
            </w:pPr>
          </w:p>
          <w:p w14:paraId="525D96C7" w14:textId="681E1F7B" w:rsidR="00842C2C" w:rsidRDefault="001F6563" w:rsidP="00DE1E6D">
            <w:pPr>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78058965" w14:textId="77777777" w:rsidR="00DE1E6D" w:rsidRDefault="00DE1E6D" w:rsidP="00DE1E6D">
            <w:pPr>
              <w:jc w:val="both"/>
              <w:rPr>
                <w:rFonts w:ascii="Arial" w:hAnsi="Arial" w:cs="Arial"/>
                <w:color w:val="000000"/>
                <w:sz w:val="18"/>
                <w:szCs w:val="18"/>
              </w:rPr>
            </w:pPr>
          </w:p>
          <w:p w14:paraId="6B6E343F" w14:textId="384CDEA1" w:rsidR="00842C2C" w:rsidRDefault="001F6563" w:rsidP="00DE1E6D">
            <w:pPr>
              <w:jc w:val="both"/>
            </w:pPr>
            <w:r>
              <w:rPr>
                <w:rFonts w:ascii="Arial" w:hAnsi="Arial" w:cs="Arial"/>
                <w:color w:val="000000"/>
                <w:sz w:val="18"/>
                <w:szCs w:val="18"/>
              </w:rPr>
              <w:t>Območje gradnje izvajalec opremi v skladu s predpisi s področja gradnje in varstva in zdravja pri delu.</w:t>
            </w:r>
          </w:p>
          <w:p w14:paraId="7DD73A90" w14:textId="77777777" w:rsidR="00842C2C" w:rsidRDefault="001F6563" w:rsidP="00DE1E6D">
            <w:pPr>
              <w:jc w:val="both"/>
            </w:pPr>
            <w:r>
              <w:rPr>
                <w:rFonts w:ascii="Arial" w:hAnsi="Arial" w:cs="Arial"/>
                <w:color w:val="000000"/>
                <w:sz w:val="18"/>
                <w:szCs w:val="18"/>
              </w:rPr>
              <w:t>Izvajalec ne odgovarja za škodo, ki jo povzročijo na gradbišču drugi izvajalci, ki so v neposrednem pogodbenem odnosu z naročnikom.</w:t>
            </w:r>
          </w:p>
          <w:p w14:paraId="2C1EE049" w14:textId="77777777" w:rsidR="00DE1E6D" w:rsidRDefault="00DE1E6D" w:rsidP="00DE1E6D">
            <w:pPr>
              <w:jc w:val="both"/>
              <w:rPr>
                <w:rFonts w:ascii="Arial" w:hAnsi="Arial" w:cs="Arial"/>
                <w:color w:val="000000"/>
                <w:sz w:val="18"/>
                <w:szCs w:val="18"/>
              </w:rPr>
            </w:pPr>
          </w:p>
          <w:p w14:paraId="44EE92E2" w14:textId="0774EFC4" w:rsidR="00842C2C" w:rsidRDefault="001F6563" w:rsidP="00DE1E6D">
            <w:pPr>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1A933F09" w14:textId="77777777" w:rsidR="00842C2C" w:rsidRDefault="001F6563">
      <w:pPr>
        <w:spacing w:before="225" w:after="225" w:line="240" w:lineRule="auto"/>
        <w:jc w:val="both"/>
      </w:pPr>
      <w:r>
        <w:rPr>
          <w:rFonts w:ascii="Arial" w:hAnsi="Arial" w:cs="Arial"/>
          <w:b/>
          <w:bCs/>
          <w:color w:val="000000"/>
          <w:sz w:val="18"/>
          <w:szCs w:val="18"/>
        </w:rPr>
        <w:t>XV. PROTIKORUPCIJSKA DOLOČBA</w:t>
      </w:r>
    </w:p>
    <w:p w14:paraId="1DE5F0F2" w14:textId="77777777" w:rsidR="00842C2C" w:rsidRDefault="001F656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42C2C" w14:paraId="522A2593" w14:textId="77777777">
        <w:tc>
          <w:tcPr>
            <w:tcW w:w="0" w:type="auto"/>
            <w:tcMar>
              <w:top w:w="0" w:type="auto"/>
              <w:bottom w:w="0" w:type="auto"/>
            </w:tcMar>
          </w:tcPr>
          <w:p w14:paraId="195941FE" w14:textId="77777777" w:rsidR="00842C2C" w:rsidRDefault="001F6563" w:rsidP="00DE1E6D">
            <w:pPr>
              <w:jc w:val="both"/>
            </w:pPr>
            <w:r>
              <w:rPr>
                <w:rFonts w:ascii="Arial" w:hAnsi="Arial" w:cs="Arial"/>
                <w:color w:val="000000"/>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w:t>
            </w:r>
            <w:r>
              <w:rPr>
                <w:rFonts w:ascii="Arial" w:hAnsi="Arial" w:cs="Arial"/>
                <w:color w:val="000000"/>
                <w:sz w:val="18"/>
                <w:szCs w:val="18"/>
              </w:rPr>
              <w:lastRenderedPageBreak/>
              <w:t>organa, posredniku organa ali organizacije iz javnega sektorja, drugi pogodbeni stranki ali njenemu predstavniku, zastopniku, posredniku, je ta pogodba nična.</w:t>
            </w:r>
          </w:p>
          <w:p w14:paraId="7643150A" w14:textId="77777777" w:rsidR="00DE1E6D" w:rsidRDefault="00DE1E6D" w:rsidP="00DE1E6D">
            <w:pPr>
              <w:jc w:val="both"/>
              <w:rPr>
                <w:rFonts w:ascii="Arial" w:hAnsi="Arial" w:cs="Arial"/>
                <w:color w:val="000000"/>
                <w:sz w:val="18"/>
                <w:szCs w:val="18"/>
              </w:rPr>
            </w:pPr>
          </w:p>
          <w:p w14:paraId="10456B18" w14:textId="1E171310" w:rsidR="00842C2C" w:rsidRDefault="001F6563" w:rsidP="00DE1E6D">
            <w:pPr>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5F05889" w14:textId="77777777" w:rsidR="00842C2C" w:rsidRDefault="001F6563">
      <w:pPr>
        <w:spacing w:before="225" w:after="225" w:line="240" w:lineRule="auto"/>
        <w:jc w:val="both"/>
      </w:pPr>
      <w:r>
        <w:rPr>
          <w:rFonts w:ascii="Arial" w:hAnsi="Arial" w:cs="Arial"/>
          <w:b/>
          <w:bCs/>
          <w:color w:val="000000"/>
          <w:sz w:val="18"/>
          <w:szCs w:val="18"/>
        </w:rPr>
        <w:lastRenderedPageBreak/>
        <w:t>XVI. REŠEVANJE SPOROV</w:t>
      </w:r>
    </w:p>
    <w:p w14:paraId="60815B55" w14:textId="77777777" w:rsidR="00842C2C" w:rsidRDefault="001F656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42C2C" w14:paraId="6A4397D7" w14:textId="77777777">
        <w:tc>
          <w:tcPr>
            <w:tcW w:w="0" w:type="auto"/>
            <w:tcMar>
              <w:top w:w="0" w:type="auto"/>
              <w:bottom w:w="0" w:type="auto"/>
            </w:tcMar>
          </w:tcPr>
          <w:p w14:paraId="5D99A45E" w14:textId="77777777" w:rsidR="00842C2C" w:rsidRDefault="001F6563" w:rsidP="00DE1E6D">
            <w:pPr>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E251050" w14:textId="77777777" w:rsidR="00842C2C" w:rsidRDefault="001F6563">
      <w:pPr>
        <w:spacing w:before="225" w:after="225" w:line="240" w:lineRule="auto"/>
        <w:jc w:val="both"/>
      </w:pPr>
      <w:r>
        <w:rPr>
          <w:rFonts w:ascii="Arial" w:hAnsi="Arial" w:cs="Arial"/>
          <w:b/>
          <w:bCs/>
          <w:color w:val="000000"/>
          <w:sz w:val="18"/>
          <w:szCs w:val="18"/>
        </w:rPr>
        <w:t>XVII. KONČNE DOLOČBE</w:t>
      </w:r>
    </w:p>
    <w:p w14:paraId="2EEF948C" w14:textId="77777777" w:rsidR="00842C2C" w:rsidRDefault="001F656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42C2C" w14:paraId="1E2CCC09" w14:textId="77777777">
        <w:tc>
          <w:tcPr>
            <w:tcW w:w="0" w:type="auto"/>
            <w:tcMar>
              <w:top w:w="0" w:type="auto"/>
              <w:bottom w:w="0" w:type="auto"/>
            </w:tcMar>
          </w:tcPr>
          <w:p w14:paraId="38227D47" w14:textId="77777777" w:rsidR="00842C2C" w:rsidRDefault="001F6563" w:rsidP="00DE1E6D">
            <w:pPr>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79C346F" w14:textId="77777777" w:rsidR="00842C2C" w:rsidRDefault="001F656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181"/>
      </w:tblGrid>
      <w:tr w:rsidR="00842C2C" w14:paraId="1DEF14C9" w14:textId="77777777">
        <w:tc>
          <w:tcPr>
            <w:tcW w:w="0" w:type="auto"/>
            <w:tcMar>
              <w:top w:w="0" w:type="auto"/>
              <w:bottom w:w="0" w:type="auto"/>
            </w:tcMar>
          </w:tcPr>
          <w:p w14:paraId="7E9464E1" w14:textId="77777777" w:rsidR="00842C2C" w:rsidRDefault="001F6563" w:rsidP="00DE1E6D">
            <w:pPr>
              <w:jc w:val="both"/>
            </w:pPr>
            <w:r>
              <w:rPr>
                <w:rFonts w:ascii="Arial" w:hAnsi="Arial" w:cs="Arial"/>
                <w:color w:val="000000"/>
                <w:sz w:val="18"/>
                <w:szCs w:val="18"/>
              </w:rPr>
              <w:t>Pogodba se lahko spremeni ali dopolni s pisnim dodatkom, ki ga sprejmeta in podpišeta obe stranki.</w:t>
            </w:r>
          </w:p>
        </w:tc>
      </w:tr>
    </w:tbl>
    <w:p w14:paraId="23E80A75" w14:textId="77777777" w:rsidR="00DE1E6D" w:rsidRDefault="00DE1E6D">
      <w:pPr>
        <w:spacing w:after="0" w:line="240" w:lineRule="auto"/>
        <w:jc w:val="center"/>
        <w:rPr>
          <w:rFonts w:ascii="Arial" w:hAnsi="Arial" w:cs="Arial"/>
          <w:b/>
          <w:bCs/>
          <w:color w:val="000000"/>
          <w:sz w:val="18"/>
          <w:szCs w:val="18"/>
        </w:rPr>
      </w:pPr>
    </w:p>
    <w:p w14:paraId="77FD1F09" w14:textId="7DC25948" w:rsidR="00842C2C" w:rsidRDefault="001F656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42C2C" w14:paraId="5E5A9B32" w14:textId="77777777">
        <w:tc>
          <w:tcPr>
            <w:tcW w:w="0" w:type="auto"/>
            <w:tcMar>
              <w:top w:w="0" w:type="auto"/>
              <w:bottom w:w="0" w:type="auto"/>
            </w:tcMar>
          </w:tcPr>
          <w:p w14:paraId="449C8911" w14:textId="77777777" w:rsidR="00842C2C" w:rsidRDefault="001F6563" w:rsidP="00DE1E6D">
            <w:pPr>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380545C3" w14:textId="77777777" w:rsidR="00DE1E6D" w:rsidRDefault="00DE1E6D" w:rsidP="00DE1E6D">
            <w:pPr>
              <w:jc w:val="both"/>
              <w:rPr>
                <w:rFonts w:ascii="Arial" w:hAnsi="Arial" w:cs="Arial"/>
                <w:color w:val="000000"/>
                <w:sz w:val="18"/>
                <w:szCs w:val="18"/>
              </w:rPr>
            </w:pPr>
          </w:p>
          <w:p w14:paraId="44432120" w14:textId="634DBAD4" w:rsidR="00842C2C" w:rsidRDefault="001F6563" w:rsidP="00DE1E6D">
            <w:pPr>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101BFF52" w14:textId="77777777" w:rsidR="00DE1E6D" w:rsidRDefault="00DE1E6D">
      <w:pPr>
        <w:spacing w:after="0" w:line="240" w:lineRule="auto"/>
        <w:jc w:val="center"/>
        <w:rPr>
          <w:rFonts w:ascii="Arial" w:hAnsi="Arial" w:cs="Arial"/>
          <w:b/>
          <w:bCs/>
          <w:color w:val="000000"/>
          <w:sz w:val="18"/>
          <w:szCs w:val="18"/>
        </w:rPr>
      </w:pPr>
    </w:p>
    <w:p w14:paraId="5500AD72" w14:textId="3D520F26" w:rsidR="00842C2C" w:rsidRDefault="001F656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42C2C" w14:paraId="3909FC42" w14:textId="77777777">
        <w:tc>
          <w:tcPr>
            <w:tcW w:w="0" w:type="auto"/>
            <w:tcMar>
              <w:top w:w="0" w:type="auto"/>
              <w:bottom w:w="0" w:type="auto"/>
            </w:tcMar>
          </w:tcPr>
          <w:p w14:paraId="160AD7EA" w14:textId="77777777" w:rsidR="00842C2C" w:rsidRDefault="001F6563" w:rsidP="00DE1E6D">
            <w:pPr>
              <w:jc w:val="both"/>
            </w:pPr>
            <w:r>
              <w:rPr>
                <w:rFonts w:ascii="Arial" w:hAnsi="Arial" w:cs="Arial"/>
                <w:color w:val="000000"/>
                <w:sz w:val="18"/>
                <w:szCs w:val="18"/>
              </w:rPr>
              <w:t>Izvajalec ne more prenesti nobene svoje pogodbene obveznosti na tretjo osebo, razen če za to ne dobi pisnega soglasja naročnika.</w:t>
            </w:r>
          </w:p>
        </w:tc>
      </w:tr>
    </w:tbl>
    <w:p w14:paraId="78305FE4" w14:textId="77777777" w:rsidR="00DE1E6D" w:rsidRDefault="00DE1E6D">
      <w:pPr>
        <w:spacing w:after="0" w:line="240" w:lineRule="auto"/>
        <w:jc w:val="center"/>
        <w:rPr>
          <w:rFonts w:ascii="Arial" w:hAnsi="Arial" w:cs="Arial"/>
          <w:b/>
          <w:bCs/>
          <w:color w:val="000000"/>
          <w:sz w:val="18"/>
          <w:szCs w:val="18"/>
        </w:rPr>
      </w:pPr>
    </w:p>
    <w:p w14:paraId="4F1F380F" w14:textId="7311427B" w:rsidR="00842C2C" w:rsidRDefault="001F656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42C2C" w14:paraId="1FA3C6E3" w14:textId="77777777">
        <w:tc>
          <w:tcPr>
            <w:tcW w:w="0" w:type="auto"/>
            <w:tcMar>
              <w:top w:w="0" w:type="auto"/>
              <w:bottom w:w="0" w:type="auto"/>
            </w:tcMar>
          </w:tcPr>
          <w:p w14:paraId="7BB6673F" w14:textId="77777777" w:rsidR="00842C2C" w:rsidRDefault="001F6563" w:rsidP="00DE1E6D">
            <w:pPr>
              <w:jc w:val="both"/>
            </w:pPr>
            <w:r>
              <w:rPr>
                <w:rFonts w:ascii="Arial" w:hAnsi="Arial" w:cs="Arial"/>
                <w:color w:val="000000"/>
                <w:sz w:val="18"/>
                <w:szCs w:val="18"/>
              </w:rPr>
              <w:t>Pogodba je sklenjena in prične veljati z dnem, ko jo podpišejo vse pogodbene stranke, pod odložnim pogojem po predložitvi zavarovanja za dobro izvedbo.</w:t>
            </w:r>
          </w:p>
        </w:tc>
      </w:tr>
    </w:tbl>
    <w:p w14:paraId="7FC63CA3" w14:textId="77777777" w:rsidR="00DE1E6D" w:rsidRDefault="00DE1E6D">
      <w:pPr>
        <w:spacing w:after="0" w:line="240" w:lineRule="auto"/>
        <w:jc w:val="center"/>
        <w:rPr>
          <w:rFonts w:ascii="Arial" w:hAnsi="Arial" w:cs="Arial"/>
          <w:b/>
          <w:bCs/>
          <w:color w:val="000000"/>
          <w:sz w:val="18"/>
          <w:szCs w:val="18"/>
        </w:rPr>
      </w:pPr>
    </w:p>
    <w:p w14:paraId="6911B4A0" w14:textId="5491FDE6" w:rsidR="00842C2C" w:rsidRDefault="001F656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42C2C" w14:paraId="4DEAD6AA" w14:textId="77777777">
        <w:tc>
          <w:tcPr>
            <w:tcW w:w="0" w:type="auto"/>
            <w:tcMar>
              <w:top w:w="0" w:type="auto"/>
              <w:bottom w:w="0" w:type="auto"/>
            </w:tcMar>
          </w:tcPr>
          <w:p w14:paraId="674B46DF" w14:textId="77777777" w:rsidR="00842C2C" w:rsidRDefault="001F6563" w:rsidP="00DE1E6D">
            <w:pPr>
              <w:jc w:val="both"/>
            </w:pPr>
            <w:r>
              <w:rPr>
                <w:rFonts w:ascii="Arial" w:hAnsi="Arial" w:cs="Arial"/>
                <w:color w:val="000000"/>
                <w:sz w:val="18"/>
                <w:szCs w:val="18"/>
              </w:rPr>
              <w:t>Ta pogodba je napisana v 3-ih (treh) enakih izvodih, od katerih prejme vsaka pogodbena stranka po en podpisan izvod.</w:t>
            </w:r>
          </w:p>
        </w:tc>
      </w:tr>
    </w:tbl>
    <w:p w14:paraId="453A290D" w14:textId="77777777" w:rsidR="00842C2C" w:rsidRDefault="001F6563">
      <w:pPr>
        <w:spacing w:before="975" w:after="225" w:line="240" w:lineRule="auto"/>
        <w:jc w:val="both"/>
      </w:pPr>
      <w:r>
        <w:rPr>
          <w:rFonts w:ascii="Arial" w:hAnsi="Arial" w:cs="Arial"/>
          <w:color w:val="000000"/>
          <w:sz w:val="18"/>
          <w:szCs w:val="18"/>
        </w:rPr>
        <w:t>V/na ________________, dne ________________</w:t>
      </w:r>
    </w:p>
    <w:sectPr w:rsidR="00842C2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CCBF" w14:textId="77777777" w:rsidR="006B2936" w:rsidRDefault="006B2936" w:rsidP="006975C6">
      <w:pPr>
        <w:spacing w:after="0" w:line="240" w:lineRule="auto"/>
      </w:pPr>
      <w:r>
        <w:separator/>
      </w:r>
    </w:p>
  </w:endnote>
  <w:endnote w:type="continuationSeparator" w:id="0">
    <w:p w14:paraId="5DCDB343"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75C5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52E3"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8825"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0AE3B"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E584B"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EEFB"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E0AC"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F9B3" w14:textId="77777777" w:rsidR="001F6563" w:rsidRPr="00E12417" w:rsidRDefault="00DE1E6D" w:rsidP="008301AC">
    <w:pPr>
      <w:pStyle w:val="Noga"/>
      <w:shd w:val="clear" w:color="auto" w:fill="FFFFFF" w:themeFill="background1"/>
      <w:ind w:left="7513"/>
      <w:jc w:val="center"/>
      <w:rPr>
        <w:rFonts w:ascii="Arial" w:hAnsi="Arial" w:cs="Arial"/>
        <w:sz w:val="16"/>
        <w:szCs w:val="16"/>
      </w:rPr>
    </w:pPr>
    <w:sdt>
      <w:sdtPr>
        <w:rPr>
          <w:rFonts w:ascii="Arial" w:hAnsi="Arial" w:cs="Arial"/>
          <w:sz w:val="16"/>
          <w:szCs w:val="16"/>
        </w:rPr>
        <w:id w:val="-699631248"/>
        <w:docPartObj>
          <w:docPartGallery w:val="Page Numbers (Bottom of Page)"/>
          <w:docPartUnique/>
        </w:docPartObj>
      </w:sdtPr>
      <w:sdtEndPr>
        <w:rPr>
          <w:noProof/>
        </w:rPr>
      </w:sdtEndPr>
      <w:sdtContent>
        <w:r w:rsidR="001F6563" w:rsidRPr="00E12417">
          <w:rPr>
            <w:rFonts w:ascii="Arial" w:hAnsi="Arial" w:cs="Arial"/>
            <w:sz w:val="16"/>
            <w:szCs w:val="16"/>
          </w:rPr>
          <w:fldChar w:fldCharType="begin"/>
        </w:r>
        <w:r w:rsidR="001F6563" w:rsidRPr="00E12417">
          <w:rPr>
            <w:rFonts w:ascii="Arial" w:hAnsi="Arial" w:cs="Arial"/>
            <w:sz w:val="16"/>
            <w:szCs w:val="16"/>
          </w:rPr>
          <w:instrText xml:space="preserve"> PAGE   \* MERGEFORMAT </w:instrText>
        </w:r>
        <w:r w:rsidR="001F6563" w:rsidRPr="00E12417">
          <w:rPr>
            <w:rFonts w:ascii="Arial" w:hAnsi="Arial" w:cs="Arial"/>
            <w:sz w:val="16"/>
            <w:szCs w:val="16"/>
          </w:rPr>
          <w:fldChar w:fldCharType="separate"/>
        </w:r>
        <w:r w:rsidR="001F6563" w:rsidRPr="00E12417">
          <w:rPr>
            <w:rFonts w:ascii="Arial" w:hAnsi="Arial" w:cs="Arial"/>
            <w:noProof/>
            <w:sz w:val="16"/>
            <w:szCs w:val="16"/>
          </w:rPr>
          <w:t>1</w:t>
        </w:r>
        <w:r w:rsidR="001F6563" w:rsidRPr="00E12417">
          <w:rPr>
            <w:rFonts w:ascii="Arial" w:hAnsi="Arial" w:cs="Arial"/>
            <w:noProof/>
            <w:sz w:val="16"/>
            <w:szCs w:val="16"/>
          </w:rPr>
          <w:fldChar w:fldCharType="end"/>
        </w:r>
      </w:sdtContent>
    </w:sdt>
  </w:p>
  <w:p w14:paraId="06210A45" w14:textId="77777777" w:rsidR="001F6563" w:rsidRDefault="001F656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BEA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5B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1464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39EB9"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640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038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567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8CAC9" w14:textId="77777777" w:rsidR="006B2936" w:rsidRDefault="006B2936" w:rsidP="006975C6">
      <w:pPr>
        <w:spacing w:after="0" w:line="240" w:lineRule="auto"/>
      </w:pPr>
      <w:r>
        <w:separator/>
      </w:r>
    </w:p>
  </w:footnote>
  <w:footnote w:type="continuationSeparator" w:id="0">
    <w:p w14:paraId="74188E1A"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3"/>
      <w:gridCol w:w="3323"/>
      <w:gridCol w:w="4114"/>
    </w:tblGrid>
    <w:tr w:rsidR="00B05771" w:rsidRPr="006F1DA5" w14:paraId="5C33F0C3" w14:textId="77777777" w:rsidTr="007C4767">
      <w:trPr>
        <w:trHeight w:val="1268"/>
      </w:trPr>
      <w:tc>
        <w:tcPr>
          <w:tcW w:w="1668" w:type="dxa"/>
        </w:tcPr>
        <w:p w14:paraId="68389D2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DB451A6" wp14:editId="09AD428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EF1588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6BDEF75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63C3571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57F1C84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719D3657"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373A8CA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6DCCFFC" wp14:editId="7023EC2F">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FA844D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88"/>
      <w:gridCol w:w="3273"/>
      <w:gridCol w:w="4209"/>
    </w:tblGrid>
    <w:tr w:rsidR="00BA5911" w:rsidRPr="006F1DA5" w14:paraId="31AA0DB4" w14:textId="77777777" w:rsidTr="00B169F3">
      <w:trPr>
        <w:trHeight w:val="1268"/>
      </w:trPr>
      <w:tc>
        <w:tcPr>
          <w:tcW w:w="1668" w:type="dxa"/>
        </w:tcPr>
        <w:p w14:paraId="187F2675" w14:textId="77777777" w:rsidR="001F6563" w:rsidRPr="006F1DA5" w:rsidRDefault="001F656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2D28A7A9" wp14:editId="0BB4B71E">
                <wp:simplePos x="0" y="0"/>
                <wp:positionH relativeFrom="page">
                  <wp:posOffset>4433</wp:posOffset>
                </wp:positionH>
                <wp:positionV relativeFrom="paragraph">
                  <wp:posOffset>-3810</wp:posOffset>
                </wp:positionV>
                <wp:extent cx="990000" cy="720000"/>
                <wp:effectExtent l="0" t="0" r="0" b="0"/>
                <wp:wrapNone/>
                <wp:docPr id="201422133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0F30C60" w14:textId="77777777" w:rsidR="001F6563" w:rsidRPr="006F1DA5" w:rsidRDefault="001F656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672EAFB7" w14:textId="77777777" w:rsidR="001F6563" w:rsidRPr="006F1DA5" w:rsidRDefault="001F65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0517EE74" w14:textId="77777777" w:rsidR="001F6563" w:rsidRPr="006F1DA5" w:rsidRDefault="001F65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02238BFF" w14:textId="77777777" w:rsidR="001F6563" w:rsidRPr="006F1DA5" w:rsidRDefault="001F65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28BE5D6D" w14:textId="77777777" w:rsidR="001F6563" w:rsidRPr="006F1DA5" w:rsidRDefault="001F6563"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2A12E363" w14:textId="77777777" w:rsidR="001F6563" w:rsidRPr="006F1DA5" w:rsidRDefault="001F656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EE1C0A2" wp14:editId="25A7CC5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3DC89D5" w14:textId="77777777" w:rsidR="001F6563" w:rsidRPr="006F1DA5" w:rsidRDefault="001F656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D293B"/>
    <w:multiLevelType w:val="hybridMultilevel"/>
    <w:tmpl w:val="DDAEED5E"/>
    <w:lvl w:ilvl="0" w:tplc="DF1AA66E">
      <w:start w:val="1"/>
      <w:numFmt w:val="bullet"/>
      <w:lvlText w:val=""/>
      <w:lvlJc w:val="left"/>
      <w:pPr>
        <w:ind w:left="720" w:hanging="360"/>
      </w:pPr>
      <w:rPr>
        <w:rFonts w:ascii="Symbol" w:hAnsi="Symbol" w:cs="Symbol" w:hint="default"/>
        <w:sz w:val="18"/>
        <w:szCs w:val="18"/>
      </w:rPr>
    </w:lvl>
    <w:lvl w:ilvl="1" w:tplc="3654C348">
      <w:start w:val="1"/>
      <w:numFmt w:val="bullet"/>
      <w:lvlText w:val="o"/>
      <w:lvlJc w:val="left"/>
      <w:pPr>
        <w:ind w:left="1440" w:hanging="360"/>
      </w:pPr>
      <w:rPr>
        <w:rFonts w:ascii="Courier New" w:hAnsi="Courier New" w:cs="Courier New" w:hint="default"/>
      </w:rPr>
    </w:lvl>
    <w:lvl w:ilvl="2" w:tplc="3F309D50">
      <w:start w:val="1"/>
      <w:numFmt w:val="bullet"/>
      <w:lvlText w:val=""/>
      <w:lvlJc w:val="left"/>
      <w:pPr>
        <w:ind w:left="2160" w:hanging="360"/>
      </w:pPr>
      <w:rPr>
        <w:rFonts w:ascii="Wingdings" w:hAnsi="Wingdings" w:cs="Wingdings" w:hint="default"/>
      </w:rPr>
    </w:lvl>
    <w:lvl w:ilvl="3" w:tplc="8F68F42E">
      <w:start w:val="1"/>
      <w:numFmt w:val="bullet"/>
      <w:lvlText w:val=""/>
      <w:lvlJc w:val="left"/>
      <w:pPr>
        <w:ind w:left="2880" w:hanging="360"/>
      </w:pPr>
      <w:rPr>
        <w:rFonts w:ascii="Symbol" w:hAnsi="Symbol" w:cs="Symbol" w:hint="default"/>
      </w:rPr>
    </w:lvl>
    <w:lvl w:ilvl="4" w:tplc="5328B4AC">
      <w:start w:val="1"/>
      <w:numFmt w:val="bullet"/>
      <w:lvlText w:val="o"/>
      <w:lvlJc w:val="left"/>
      <w:pPr>
        <w:ind w:left="3600" w:hanging="360"/>
      </w:pPr>
      <w:rPr>
        <w:rFonts w:ascii="Courier New" w:hAnsi="Courier New" w:cs="Courier New" w:hint="default"/>
      </w:rPr>
    </w:lvl>
    <w:lvl w:ilvl="5" w:tplc="B9A6CD1A">
      <w:start w:val="1"/>
      <w:numFmt w:val="bullet"/>
      <w:lvlText w:val=""/>
      <w:lvlJc w:val="left"/>
      <w:pPr>
        <w:ind w:left="4320" w:hanging="360"/>
      </w:pPr>
      <w:rPr>
        <w:rFonts w:ascii="Wingdings" w:hAnsi="Wingdings" w:cs="Wingdings" w:hint="default"/>
      </w:rPr>
    </w:lvl>
    <w:lvl w:ilvl="6" w:tplc="F26A62BA">
      <w:start w:val="1"/>
      <w:numFmt w:val="bullet"/>
      <w:lvlText w:val=""/>
      <w:lvlJc w:val="left"/>
      <w:pPr>
        <w:ind w:left="5040" w:hanging="360"/>
      </w:pPr>
      <w:rPr>
        <w:rFonts w:ascii="Symbol" w:hAnsi="Symbol" w:cs="Symbol" w:hint="default"/>
      </w:rPr>
    </w:lvl>
    <w:lvl w:ilvl="7" w:tplc="0EF2A6FE">
      <w:start w:val="1"/>
      <w:numFmt w:val="bullet"/>
      <w:lvlText w:val="o"/>
      <w:lvlJc w:val="left"/>
      <w:pPr>
        <w:ind w:left="5760" w:hanging="360"/>
      </w:pPr>
      <w:rPr>
        <w:rFonts w:ascii="Courier New" w:hAnsi="Courier New" w:cs="Courier New" w:hint="default"/>
      </w:rPr>
    </w:lvl>
    <w:lvl w:ilvl="8" w:tplc="D4484926">
      <w:start w:val="1"/>
      <w:numFmt w:val="bullet"/>
      <w:lvlText w:val=""/>
      <w:lvlJc w:val="left"/>
      <w:pPr>
        <w:ind w:left="6480" w:hanging="360"/>
      </w:pPr>
      <w:rPr>
        <w:rFonts w:ascii="Wingdings" w:hAnsi="Wingdings" w:cs="Wingdings" w:hint="default"/>
      </w:rPr>
    </w:lvl>
  </w:abstractNum>
  <w:abstractNum w:abstractNumId="1" w15:restartNumberingAfterBreak="0">
    <w:nsid w:val="05F12B33"/>
    <w:multiLevelType w:val="hybridMultilevel"/>
    <w:tmpl w:val="E35E3D6C"/>
    <w:lvl w:ilvl="0" w:tplc="A328B108">
      <w:start w:val="1"/>
      <w:numFmt w:val="bullet"/>
      <w:lvlText w:val=""/>
      <w:lvlJc w:val="left"/>
      <w:pPr>
        <w:ind w:left="720" w:hanging="360"/>
      </w:pPr>
      <w:rPr>
        <w:rFonts w:ascii="Symbol" w:hAnsi="Symbol" w:cs="Symbol" w:hint="default"/>
        <w:sz w:val="18"/>
        <w:szCs w:val="18"/>
      </w:rPr>
    </w:lvl>
    <w:lvl w:ilvl="1" w:tplc="17C0A54E">
      <w:start w:val="1"/>
      <w:numFmt w:val="bullet"/>
      <w:lvlText w:val="o"/>
      <w:lvlJc w:val="left"/>
      <w:pPr>
        <w:ind w:left="1440" w:hanging="360"/>
      </w:pPr>
      <w:rPr>
        <w:rFonts w:ascii="Courier New" w:hAnsi="Courier New" w:cs="Courier New" w:hint="default"/>
      </w:rPr>
    </w:lvl>
    <w:lvl w:ilvl="2" w:tplc="0AE2D3C6">
      <w:start w:val="1"/>
      <w:numFmt w:val="bullet"/>
      <w:lvlText w:val=""/>
      <w:lvlJc w:val="left"/>
      <w:pPr>
        <w:ind w:left="2160" w:hanging="360"/>
      </w:pPr>
      <w:rPr>
        <w:rFonts w:ascii="Wingdings" w:hAnsi="Wingdings" w:cs="Wingdings" w:hint="default"/>
      </w:rPr>
    </w:lvl>
    <w:lvl w:ilvl="3" w:tplc="10B2EFA6">
      <w:start w:val="1"/>
      <w:numFmt w:val="bullet"/>
      <w:lvlText w:val=""/>
      <w:lvlJc w:val="left"/>
      <w:pPr>
        <w:ind w:left="2880" w:hanging="360"/>
      </w:pPr>
      <w:rPr>
        <w:rFonts w:ascii="Symbol" w:hAnsi="Symbol" w:cs="Symbol" w:hint="default"/>
      </w:rPr>
    </w:lvl>
    <w:lvl w:ilvl="4" w:tplc="62F6FFB2">
      <w:start w:val="1"/>
      <w:numFmt w:val="bullet"/>
      <w:lvlText w:val="o"/>
      <w:lvlJc w:val="left"/>
      <w:pPr>
        <w:ind w:left="3600" w:hanging="360"/>
      </w:pPr>
      <w:rPr>
        <w:rFonts w:ascii="Courier New" w:hAnsi="Courier New" w:cs="Courier New" w:hint="default"/>
      </w:rPr>
    </w:lvl>
    <w:lvl w:ilvl="5" w:tplc="D2A6C2CC">
      <w:start w:val="1"/>
      <w:numFmt w:val="bullet"/>
      <w:lvlText w:val=""/>
      <w:lvlJc w:val="left"/>
      <w:pPr>
        <w:ind w:left="4320" w:hanging="360"/>
      </w:pPr>
      <w:rPr>
        <w:rFonts w:ascii="Wingdings" w:hAnsi="Wingdings" w:cs="Wingdings" w:hint="default"/>
      </w:rPr>
    </w:lvl>
    <w:lvl w:ilvl="6" w:tplc="8F52A810">
      <w:start w:val="1"/>
      <w:numFmt w:val="bullet"/>
      <w:lvlText w:val=""/>
      <w:lvlJc w:val="left"/>
      <w:pPr>
        <w:ind w:left="5040" w:hanging="360"/>
      </w:pPr>
      <w:rPr>
        <w:rFonts w:ascii="Symbol" w:hAnsi="Symbol" w:cs="Symbol" w:hint="default"/>
      </w:rPr>
    </w:lvl>
    <w:lvl w:ilvl="7" w:tplc="1486C4E6">
      <w:start w:val="1"/>
      <w:numFmt w:val="bullet"/>
      <w:lvlText w:val="o"/>
      <w:lvlJc w:val="left"/>
      <w:pPr>
        <w:ind w:left="5760" w:hanging="360"/>
      </w:pPr>
      <w:rPr>
        <w:rFonts w:ascii="Courier New" w:hAnsi="Courier New" w:cs="Courier New" w:hint="default"/>
      </w:rPr>
    </w:lvl>
    <w:lvl w:ilvl="8" w:tplc="43628530">
      <w:start w:val="1"/>
      <w:numFmt w:val="bullet"/>
      <w:lvlText w:val=""/>
      <w:lvlJc w:val="left"/>
      <w:pPr>
        <w:ind w:left="6480" w:hanging="360"/>
      </w:pPr>
      <w:rPr>
        <w:rFonts w:ascii="Wingdings" w:hAnsi="Wingdings" w:cs="Wingdings" w:hint="default"/>
      </w:rPr>
    </w:lvl>
  </w:abstractNum>
  <w:abstractNum w:abstractNumId="2" w15:restartNumberingAfterBreak="0">
    <w:nsid w:val="0B491916"/>
    <w:multiLevelType w:val="hybridMultilevel"/>
    <w:tmpl w:val="2D08DEA2"/>
    <w:lvl w:ilvl="0" w:tplc="84A899BA">
      <w:start w:val="1"/>
      <w:numFmt w:val="bullet"/>
      <w:lvlText w:val=""/>
      <w:lvlJc w:val="left"/>
      <w:pPr>
        <w:ind w:left="720" w:hanging="360"/>
      </w:pPr>
      <w:rPr>
        <w:rFonts w:ascii="Symbol" w:hAnsi="Symbol" w:cs="Symbol" w:hint="default"/>
        <w:sz w:val="18"/>
        <w:szCs w:val="18"/>
      </w:rPr>
    </w:lvl>
    <w:lvl w:ilvl="1" w:tplc="F300F7F8">
      <w:start w:val="1"/>
      <w:numFmt w:val="bullet"/>
      <w:lvlText w:val="o"/>
      <w:lvlJc w:val="left"/>
      <w:pPr>
        <w:ind w:left="1440" w:hanging="360"/>
      </w:pPr>
      <w:rPr>
        <w:rFonts w:ascii="Courier New" w:hAnsi="Courier New" w:cs="Courier New" w:hint="default"/>
      </w:rPr>
    </w:lvl>
    <w:lvl w:ilvl="2" w:tplc="77F67880">
      <w:start w:val="1"/>
      <w:numFmt w:val="bullet"/>
      <w:lvlText w:val=""/>
      <w:lvlJc w:val="left"/>
      <w:pPr>
        <w:ind w:left="2160" w:hanging="360"/>
      </w:pPr>
      <w:rPr>
        <w:rFonts w:ascii="Wingdings" w:hAnsi="Wingdings" w:cs="Wingdings" w:hint="default"/>
      </w:rPr>
    </w:lvl>
    <w:lvl w:ilvl="3" w:tplc="6BC60E4C">
      <w:start w:val="1"/>
      <w:numFmt w:val="bullet"/>
      <w:lvlText w:val=""/>
      <w:lvlJc w:val="left"/>
      <w:pPr>
        <w:ind w:left="2880" w:hanging="360"/>
      </w:pPr>
      <w:rPr>
        <w:rFonts w:ascii="Symbol" w:hAnsi="Symbol" w:cs="Symbol" w:hint="default"/>
      </w:rPr>
    </w:lvl>
    <w:lvl w:ilvl="4" w:tplc="C98224B4">
      <w:start w:val="1"/>
      <w:numFmt w:val="bullet"/>
      <w:lvlText w:val="o"/>
      <w:lvlJc w:val="left"/>
      <w:pPr>
        <w:ind w:left="3600" w:hanging="360"/>
      </w:pPr>
      <w:rPr>
        <w:rFonts w:ascii="Courier New" w:hAnsi="Courier New" w:cs="Courier New" w:hint="default"/>
      </w:rPr>
    </w:lvl>
    <w:lvl w:ilvl="5" w:tplc="919CA32E">
      <w:start w:val="1"/>
      <w:numFmt w:val="bullet"/>
      <w:lvlText w:val=""/>
      <w:lvlJc w:val="left"/>
      <w:pPr>
        <w:ind w:left="4320" w:hanging="360"/>
      </w:pPr>
      <w:rPr>
        <w:rFonts w:ascii="Wingdings" w:hAnsi="Wingdings" w:cs="Wingdings" w:hint="default"/>
      </w:rPr>
    </w:lvl>
    <w:lvl w:ilvl="6" w:tplc="A74ED17A">
      <w:start w:val="1"/>
      <w:numFmt w:val="bullet"/>
      <w:lvlText w:val=""/>
      <w:lvlJc w:val="left"/>
      <w:pPr>
        <w:ind w:left="5040" w:hanging="360"/>
      </w:pPr>
      <w:rPr>
        <w:rFonts w:ascii="Symbol" w:hAnsi="Symbol" w:cs="Symbol" w:hint="default"/>
      </w:rPr>
    </w:lvl>
    <w:lvl w:ilvl="7" w:tplc="C9D0C700">
      <w:start w:val="1"/>
      <w:numFmt w:val="bullet"/>
      <w:lvlText w:val="o"/>
      <w:lvlJc w:val="left"/>
      <w:pPr>
        <w:ind w:left="5760" w:hanging="360"/>
      </w:pPr>
      <w:rPr>
        <w:rFonts w:ascii="Courier New" w:hAnsi="Courier New" w:cs="Courier New" w:hint="default"/>
      </w:rPr>
    </w:lvl>
    <w:lvl w:ilvl="8" w:tplc="E84C5818">
      <w:start w:val="1"/>
      <w:numFmt w:val="bullet"/>
      <w:lvlText w:val=""/>
      <w:lvlJc w:val="left"/>
      <w:pPr>
        <w:ind w:left="6480" w:hanging="360"/>
      </w:pPr>
      <w:rPr>
        <w:rFonts w:ascii="Wingdings" w:hAnsi="Wingdings" w:cs="Wingdings" w:hint="default"/>
      </w:rPr>
    </w:lvl>
  </w:abstractNum>
  <w:abstractNum w:abstractNumId="3" w15:restartNumberingAfterBreak="0">
    <w:nsid w:val="0F6E3164"/>
    <w:multiLevelType w:val="hybridMultilevel"/>
    <w:tmpl w:val="1952B4DC"/>
    <w:lvl w:ilvl="0" w:tplc="D95C3CE0">
      <w:start w:val="1"/>
      <w:numFmt w:val="bullet"/>
      <w:lvlText w:val=""/>
      <w:lvlJc w:val="left"/>
      <w:pPr>
        <w:ind w:left="720" w:hanging="360"/>
      </w:pPr>
      <w:rPr>
        <w:rFonts w:ascii="Symbol" w:hAnsi="Symbol" w:cs="Symbol" w:hint="default"/>
        <w:sz w:val="18"/>
        <w:szCs w:val="18"/>
      </w:rPr>
    </w:lvl>
    <w:lvl w:ilvl="1" w:tplc="B628CC78">
      <w:start w:val="1"/>
      <w:numFmt w:val="bullet"/>
      <w:lvlText w:val="o"/>
      <w:lvlJc w:val="left"/>
      <w:pPr>
        <w:ind w:left="1440" w:hanging="360"/>
      </w:pPr>
      <w:rPr>
        <w:rFonts w:ascii="Courier New" w:hAnsi="Courier New" w:cs="Courier New" w:hint="default"/>
      </w:rPr>
    </w:lvl>
    <w:lvl w:ilvl="2" w:tplc="A8206DF6">
      <w:start w:val="1"/>
      <w:numFmt w:val="bullet"/>
      <w:lvlText w:val=""/>
      <w:lvlJc w:val="left"/>
      <w:pPr>
        <w:ind w:left="2160" w:hanging="360"/>
      </w:pPr>
      <w:rPr>
        <w:rFonts w:ascii="Wingdings" w:hAnsi="Wingdings" w:cs="Wingdings" w:hint="default"/>
      </w:rPr>
    </w:lvl>
    <w:lvl w:ilvl="3" w:tplc="E31AF196">
      <w:start w:val="1"/>
      <w:numFmt w:val="bullet"/>
      <w:lvlText w:val=""/>
      <w:lvlJc w:val="left"/>
      <w:pPr>
        <w:ind w:left="2880" w:hanging="360"/>
      </w:pPr>
      <w:rPr>
        <w:rFonts w:ascii="Symbol" w:hAnsi="Symbol" w:cs="Symbol" w:hint="default"/>
      </w:rPr>
    </w:lvl>
    <w:lvl w:ilvl="4" w:tplc="912E1E20">
      <w:start w:val="1"/>
      <w:numFmt w:val="bullet"/>
      <w:lvlText w:val="o"/>
      <w:lvlJc w:val="left"/>
      <w:pPr>
        <w:ind w:left="3600" w:hanging="360"/>
      </w:pPr>
      <w:rPr>
        <w:rFonts w:ascii="Courier New" w:hAnsi="Courier New" w:cs="Courier New" w:hint="default"/>
      </w:rPr>
    </w:lvl>
    <w:lvl w:ilvl="5" w:tplc="FAB6DF2A">
      <w:start w:val="1"/>
      <w:numFmt w:val="bullet"/>
      <w:lvlText w:val=""/>
      <w:lvlJc w:val="left"/>
      <w:pPr>
        <w:ind w:left="4320" w:hanging="360"/>
      </w:pPr>
      <w:rPr>
        <w:rFonts w:ascii="Wingdings" w:hAnsi="Wingdings" w:cs="Wingdings" w:hint="default"/>
      </w:rPr>
    </w:lvl>
    <w:lvl w:ilvl="6" w:tplc="E8BE543E">
      <w:start w:val="1"/>
      <w:numFmt w:val="bullet"/>
      <w:lvlText w:val=""/>
      <w:lvlJc w:val="left"/>
      <w:pPr>
        <w:ind w:left="5040" w:hanging="360"/>
      </w:pPr>
      <w:rPr>
        <w:rFonts w:ascii="Symbol" w:hAnsi="Symbol" w:cs="Symbol" w:hint="default"/>
      </w:rPr>
    </w:lvl>
    <w:lvl w:ilvl="7" w:tplc="4DDA2CF8">
      <w:start w:val="1"/>
      <w:numFmt w:val="bullet"/>
      <w:lvlText w:val="o"/>
      <w:lvlJc w:val="left"/>
      <w:pPr>
        <w:ind w:left="5760" w:hanging="360"/>
      </w:pPr>
      <w:rPr>
        <w:rFonts w:ascii="Courier New" w:hAnsi="Courier New" w:cs="Courier New" w:hint="default"/>
      </w:rPr>
    </w:lvl>
    <w:lvl w:ilvl="8" w:tplc="95A69474">
      <w:start w:val="1"/>
      <w:numFmt w:val="bullet"/>
      <w:lvlText w:val=""/>
      <w:lvlJc w:val="left"/>
      <w:pPr>
        <w:ind w:left="6480" w:hanging="360"/>
      </w:pPr>
      <w:rPr>
        <w:rFonts w:ascii="Wingdings" w:hAnsi="Wingdings" w:cs="Wingdings" w:hint="default"/>
      </w:rPr>
    </w:lvl>
  </w:abstractNum>
  <w:abstractNum w:abstractNumId="4" w15:restartNumberingAfterBreak="0">
    <w:nsid w:val="159B0068"/>
    <w:multiLevelType w:val="hybridMultilevel"/>
    <w:tmpl w:val="AA9CA290"/>
    <w:lvl w:ilvl="0" w:tplc="0136D55A">
      <w:start w:val="1"/>
      <w:numFmt w:val="bullet"/>
      <w:lvlText w:val=""/>
      <w:lvlJc w:val="left"/>
      <w:pPr>
        <w:ind w:left="720" w:hanging="360"/>
      </w:pPr>
      <w:rPr>
        <w:rFonts w:ascii="Symbol" w:hAnsi="Symbol" w:cs="Symbol" w:hint="default"/>
        <w:sz w:val="18"/>
        <w:szCs w:val="18"/>
      </w:rPr>
    </w:lvl>
    <w:lvl w:ilvl="1" w:tplc="59547192">
      <w:start w:val="1"/>
      <w:numFmt w:val="bullet"/>
      <w:lvlText w:val="o"/>
      <w:lvlJc w:val="left"/>
      <w:pPr>
        <w:ind w:left="1440" w:hanging="360"/>
      </w:pPr>
      <w:rPr>
        <w:rFonts w:ascii="Courier New" w:hAnsi="Courier New" w:cs="Courier New" w:hint="default"/>
      </w:rPr>
    </w:lvl>
    <w:lvl w:ilvl="2" w:tplc="67521C08">
      <w:start w:val="1"/>
      <w:numFmt w:val="bullet"/>
      <w:lvlText w:val=""/>
      <w:lvlJc w:val="left"/>
      <w:pPr>
        <w:ind w:left="2160" w:hanging="360"/>
      </w:pPr>
      <w:rPr>
        <w:rFonts w:ascii="Wingdings" w:hAnsi="Wingdings" w:cs="Wingdings" w:hint="default"/>
      </w:rPr>
    </w:lvl>
    <w:lvl w:ilvl="3" w:tplc="A254EDC6">
      <w:start w:val="1"/>
      <w:numFmt w:val="bullet"/>
      <w:lvlText w:val=""/>
      <w:lvlJc w:val="left"/>
      <w:pPr>
        <w:ind w:left="2880" w:hanging="360"/>
      </w:pPr>
      <w:rPr>
        <w:rFonts w:ascii="Symbol" w:hAnsi="Symbol" w:cs="Symbol" w:hint="default"/>
      </w:rPr>
    </w:lvl>
    <w:lvl w:ilvl="4" w:tplc="69820738">
      <w:start w:val="1"/>
      <w:numFmt w:val="bullet"/>
      <w:lvlText w:val="o"/>
      <w:lvlJc w:val="left"/>
      <w:pPr>
        <w:ind w:left="3600" w:hanging="360"/>
      </w:pPr>
      <w:rPr>
        <w:rFonts w:ascii="Courier New" w:hAnsi="Courier New" w:cs="Courier New" w:hint="default"/>
      </w:rPr>
    </w:lvl>
    <w:lvl w:ilvl="5" w:tplc="35D45FD6">
      <w:start w:val="1"/>
      <w:numFmt w:val="bullet"/>
      <w:lvlText w:val=""/>
      <w:lvlJc w:val="left"/>
      <w:pPr>
        <w:ind w:left="4320" w:hanging="360"/>
      </w:pPr>
      <w:rPr>
        <w:rFonts w:ascii="Wingdings" w:hAnsi="Wingdings" w:cs="Wingdings" w:hint="default"/>
      </w:rPr>
    </w:lvl>
    <w:lvl w:ilvl="6" w:tplc="F2E4CE36">
      <w:start w:val="1"/>
      <w:numFmt w:val="bullet"/>
      <w:lvlText w:val=""/>
      <w:lvlJc w:val="left"/>
      <w:pPr>
        <w:ind w:left="5040" w:hanging="360"/>
      </w:pPr>
      <w:rPr>
        <w:rFonts w:ascii="Symbol" w:hAnsi="Symbol" w:cs="Symbol" w:hint="default"/>
      </w:rPr>
    </w:lvl>
    <w:lvl w:ilvl="7" w:tplc="76C4C932">
      <w:start w:val="1"/>
      <w:numFmt w:val="bullet"/>
      <w:lvlText w:val="o"/>
      <w:lvlJc w:val="left"/>
      <w:pPr>
        <w:ind w:left="5760" w:hanging="360"/>
      </w:pPr>
      <w:rPr>
        <w:rFonts w:ascii="Courier New" w:hAnsi="Courier New" w:cs="Courier New" w:hint="default"/>
      </w:rPr>
    </w:lvl>
    <w:lvl w:ilvl="8" w:tplc="FA80B750">
      <w:start w:val="1"/>
      <w:numFmt w:val="bullet"/>
      <w:lvlText w:val=""/>
      <w:lvlJc w:val="left"/>
      <w:pPr>
        <w:ind w:left="6480" w:hanging="360"/>
      </w:pPr>
      <w:rPr>
        <w:rFonts w:ascii="Wingdings" w:hAnsi="Wingdings" w:cs="Wingdings" w:hint="default"/>
      </w:rPr>
    </w:lvl>
  </w:abstractNum>
  <w:abstractNum w:abstractNumId="5" w15:restartNumberingAfterBreak="0">
    <w:nsid w:val="20447676"/>
    <w:multiLevelType w:val="hybridMultilevel"/>
    <w:tmpl w:val="9DE4B8D8"/>
    <w:lvl w:ilvl="0" w:tplc="EC947C44">
      <w:start w:val="1"/>
      <w:numFmt w:val="bullet"/>
      <w:lvlText w:val=""/>
      <w:lvlJc w:val="left"/>
      <w:pPr>
        <w:ind w:left="720" w:hanging="360"/>
      </w:pPr>
      <w:rPr>
        <w:rFonts w:ascii="Symbol" w:hAnsi="Symbol" w:cs="Symbol" w:hint="default"/>
        <w:sz w:val="18"/>
        <w:szCs w:val="18"/>
      </w:rPr>
    </w:lvl>
    <w:lvl w:ilvl="1" w:tplc="E4089A8E">
      <w:start w:val="1"/>
      <w:numFmt w:val="bullet"/>
      <w:lvlText w:val="o"/>
      <w:lvlJc w:val="left"/>
      <w:pPr>
        <w:ind w:left="1440" w:hanging="360"/>
      </w:pPr>
      <w:rPr>
        <w:rFonts w:ascii="Courier New" w:hAnsi="Courier New" w:cs="Courier New" w:hint="default"/>
      </w:rPr>
    </w:lvl>
    <w:lvl w:ilvl="2" w:tplc="A23090E4">
      <w:start w:val="1"/>
      <w:numFmt w:val="bullet"/>
      <w:lvlText w:val=""/>
      <w:lvlJc w:val="left"/>
      <w:pPr>
        <w:ind w:left="2160" w:hanging="360"/>
      </w:pPr>
      <w:rPr>
        <w:rFonts w:ascii="Wingdings" w:hAnsi="Wingdings" w:cs="Wingdings" w:hint="default"/>
      </w:rPr>
    </w:lvl>
    <w:lvl w:ilvl="3" w:tplc="238CF938">
      <w:start w:val="1"/>
      <w:numFmt w:val="bullet"/>
      <w:lvlText w:val=""/>
      <w:lvlJc w:val="left"/>
      <w:pPr>
        <w:ind w:left="2880" w:hanging="360"/>
      </w:pPr>
      <w:rPr>
        <w:rFonts w:ascii="Symbol" w:hAnsi="Symbol" w:cs="Symbol" w:hint="default"/>
      </w:rPr>
    </w:lvl>
    <w:lvl w:ilvl="4" w:tplc="7AA236BE">
      <w:start w:val="1"/>
      <w:numFmt w:val="bullet"/>
      <w:lvlText w:val="o"/>
      <w:lvlJc w:val="left"/>
      <w:pPr>
        <w:ind w:left="3600" w:hanging="360"/>
      </w:pPr>
      <w:rPr>
        <w:rFonts w:ascii="Courier New" w:hAnsi="Courier New" w:cs="Courier New" w:hint="default"/>
      </w:rPr>
    </w:lvl>
    <w:lvl w:ilvl="5" w:tplc="7CE27B8C">
      <w:start w:val="1"/>
      <w:numFmt w:val="bullet"/>
      <w:lvlText w:val=""/>
      <w:lvlJc w:val="left"/>
      <w:pPr>
        <w:ind w:left="4320" w:hanging="360"/>
      </w:pPr>
      <w:rPr>
        <w:rFonts w:ascii="Wingdings" w:hAnsi="Wingdings" w:cs="Wingdings" w:hint="default"/>
      </w:rPr>
    </w:lvl>
    <w:lvl w:ilvl="6" w:tplc="13A4CC86">
      <w:start w:val="1"/>
      <w:numFmt w:val="bullet"/>
      <w:lvlText w:val=""/>
      <w:lvlJc w:val="left"/>
      <w:pPr>
        <w:ind w:left="5040" w:hanging="360"/>
      </w:pPr>
      <w:rPr>
        <w:rFonts w:ascii="Symbol" w:hAnsi="Symbol" w:cs="Symbol" w:hint="default"/>
      </w:rPr>
    </w:lvl>
    <w:lvl w:ilvl="7" w:tplc="D25CCF6C">
      <w:start w:val="1"/>
      <w:numFmt w:val="bullet"/>
      <w:lvlText w:val="o"/>
      <w:lvlJc w:val="left"/>
      <w:pPr>
        <w:ind w:left="5760" w:hanging="360"/>
      </w:pPr>
      <w:rPr>
        <w:rFonts w:ascii="Courier New" w:hAnsi="Courier New" w:cs="Courier New" w:hint="default"/>
      </w:rPr>
    </w:lvl>
    <w:lvl w:ilvl="8" w:tplc="F9C6BD9C">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8976240"/>
    <w:multiLevelType w:val="hybridMultilevel"/>
    <w:tmpl w:val="E6A270AA"/>
    <w:lvl w:ilvl="0" w:tplc="963637B0">
      <w:start w:val="1"/>
      <w:numFmt w:val="bullet"/>
      <w:lvlText w:val=""/>
      <w:lvlJc w:val="left"/>
      <w:pPr>
        <w:ind w:left="720" w:hanging="360"/>
      </w:pPr>
      <w:rPr>
        <w:rFonts w:ascii="Symbol" w:hAnsi="Symbol" w:cs="Symbol" w:hint="default"/>
        <w:sz w:val="18"/>
        <w:szCs w:val="18"/>
      </w:rPr>
    </w:lvl>
    <w:lvl w:ilvl="1" w:tplc="C58E5F54">
      <w:start w:val="1"/>
      <w:numFmt w:val="bullet"/>
      <w:lvlText w:val="o"/>
      <w:lvlJc w:val="left"/>
      <w:pPr>
        <w:ind w:left="1440" w:hanging="360"/>
      </w:pPr>
      <w:rPr>
        <w:rFonts w:ascii="Courier New" w:hAnsi="Courier New" w:cs="Courier New" w:hint="default"/>
      </w:rPr>
    </w:lvl>
    <w:lvl w:ilvl="2" w:tplc="821C0C02">
      <w:start w:val="1"/>
      <w:numFmt w:val="bullet"/>
      <w:lvlText w:val=""/>
      <w:lvlJc w:val="left"/>
      <w:pPr>
        <w:ind w:left="2160" w:hanging="360"/>
      </w:pPr>
      <w:rPr>
        <w:rFonts w:ascii="Wingdings" w:hAnsi="Wingdings" w:cs="Wingdings" w:hint="default"/>
      </w:rPr>
    </w:lvl>
    <w:lvl w:ilvl="3" w:tplc="22128432">
      <w:start w:val="1"/>
      <w:numFmt w:val="bullet"/>
      <w:lvlText w:val=""/>
      <w:lvlJc w:val="left"/>
      <w:pPr>
        <w:ind w:left="2880" w:hanging="360"/>
      </w:pPr>
      <w:rPr>
        <w:rFonts w:ascii="Symbol" w:hAnsi="Symbol" w:cs="Symbol" w:hint="default"/>
      </w:rPr>
    </w:lvl>
    <w:lvl w:ilvl="4" w:tplc="F4B42EE8">
      <w:start w:val="1"/>
      <w:numFmt w:val="bullet"/>
      <w:lvlText w:val="o"/>
      <w:lvlJc w:val="left"/>
      <w:pPr>
        <w:ind w:left="3600" w:hanging="360"/>
      </w:pPr>
      <w:rPr>
        <w:rFonts w:ascii="Courier New" w:hAnsi="Courier New" w:cs="Courier New" w:hint="default"/>
      </w:rPr>
    </w:lvl>
    <w:lvl w:ilvl="5" w:tplc="E3A4B0F4">
      <w:start w:val="1"/>
      <w:numFmt w:val="bullet"/>
      <w:lvlText w:val=""/>
      <w:lvlJc w:val="left"/>
      <w:pPr>
        <w:ind w:left="4320" w:hanging="360"/>
      </w:pPr>
      <w:rPr>
        <w:rFonts w:ascii="Wingdings" w:hAnsi="Wingdings" w:cs="Wingdings" w:hint="default"/>
      </w:rPr>
    </w:lvl>
    <w:lvl w:ilvl="6" w:tplc="F68E509E">
      <w:start w:val="1"/>
      <w:numFmt w:val="bullet"/>
      <w:lvlText w:val=""/>
      <w:lvlJc w:val="left"/>
      <w:pPr>
        <w:ind w:left="5040" w:hanging="360"/>
      </w:pPr>
      <w:rPr>
        <w:rFonts w:ascii="Symbol" w:hAnsi="Symbol" w:cs="Symbol" w:hint="default"/>
      </w:rPr>
    </w:lvl>
    <w:lvl w:ilvl="7" w:tplc="1DE67500">
      <w:start w:val="1"/>
      <w:numFmt w:val="bullet"/>
      <w:lvlText w:val="o"/>
      <w:lvlJc w:val="left"/>
      <w:pPr>
        <w:ind w:left="5760" w:hanging="360"/>
      </w:pPr>
      <w:rPr>
        <w:rFonts w:ascii="Courier New" w:hAnsi="Courier New" w:cs="Courier New" w:hint="default"/>
      </w:rPr>
    </w:lvl>
    <w:lvl w:ilvl="8" w:tplc="15C0CFF0">
      <w:start w:val="1"/>
      <w:numFmt w:val="bullet"/>
      <w:lvlText w:val=""/>
      <w:lvlJc w:val="left"/>
      <w:pPr>
        <w:ind w:left="6480" w:hanging="360"/>
      </w:pPr>
      <w:rPr>
        <w:rFonts w:ascii="Wingdings" w:hAnsi="Wingdings" w:cs="Wingdings" w:hint="default"/>
      </w:rPr>
    </w:lvl>
  </w:abstractNum>
  <w:abstractNum w:abstractNumId="8" w15:restartNumberingAfterBreak="0">
    <w:nsid w:val="2B324BF7"/>
    <w:multiLevelType w:val="hybridMultilevel"/>
    <w:tmpl w:val="20C201D2"/>
    <w:lvl w:ilvl="0" w:tplc="56649F34">
      <w:start w:val="1"/>
      <w:numFmt w:val="bullet"/>
      <w:lvlText w:val=""/>
      <w:lvlJc w:val="left"/>
      <w:pPr>
        <w:ind w:left="720" w:hanging="360"/>
      </w:pPr>
      <w:rPr>
        <w:rFonts w:ascii="Symbol" w:hAnsi="Symbol" w:cs="Symbol" w:hint="default"/>
        <w:sz w:val="18"/>
        <w:szCs w:val="18"/>
      </w:rPr>
    </w:lvl>
    <w:lvl w:ilvl="1" w:tplc="377E44C8">
      <w:start w:val="1"/>
      <w:numFmt w:val="bullet"/>
      <w:lvlText w:val="o"/>
      <w:lvlJc w:val="left"/>
      <w:pPr>
        <w:ind w:left="1440" w:hanging="360"/>
      </w:pPr>
      <w:rPr>
        <w:rFonts w:ascii="Courier New" w:hAnsi="Courier New" w:cs="Courier New" w:hint="default"/>
      </w:rPr>
    </w:lvl>
    <w:lvl w:ilvl="2" w:tplc="2AB8417C">
      <w:start w:val="1"/>
      <w:numFmt w:val="bullet"/>
      <w:lvlText w:val=""/>
      <w:lvlJc w:val="left"/>
      <w:pPr>
        <w:ind w:left="2160" w:hanging="360"/>
      </w:pPr>
      <w:rPr>
        <w:rFonts w:ascii="Wingdings" w:hAnsi="Wingdings" w:cs="Wingdings" w:hint="default"/>
      </w:rPr>
    </w:lvl>
    <w:lvl w:ilvl="3" w:tplc="A126C746">
      <w:start w:val="1"/>
      <w:numFmt w:val="bullet"/>
      <w:lvlText w:val=""/>
      <w:lvlJc w:val="left"/>
      <w:pPr>
        <w:ind w:left="2880" w:hanging="360"/>
      </w:pPr>
      <w:rPr>
        <w:rFonts w:ascii="Symbol" w:hAnsi="Symbol" w:cs="Symbol" w:hint="default"/>
      </w:rPr>
    </w:lvl>
    <w:lvl w:ilvl="4" w:tplc="3AFEAE58">
      <w:start w:val="1"/>
      <w:numFmt w:val="bullet"/>
      <w:lvlText w:val="o"/>
      <w:lvlJc w:val="left"/>
      <w:pPr>
        <w:ind w:left="3600" w:hanging="360"/>
      </w:pPr>
      <w:rPr>
        <w:rFonts w:ascii="Courier New" w:hAnsi="Courier New" w:cs="Courier New" w:hint="default"/>
      </w:rPr>
    </w:lvl>
    <w:lvl w:ilvl="5" w:tplc="F836CA68">
      <w:start w:val="1"/>
      <w:numFmt w:val="bullet"/>
      <w:lvlText w:val=""/>
      <w:lvlJc w:val="left"/>
      <w:pPr>
        <w:ind w:left="4320" w:hanging="360"/>
      </w:pPr>
      <w:rPr>
        <w:rFonts w:ascii="Wingdings" w:hAnsi="Wingdings" w:cs="Wingdings" w:hint="default"/>
      </w:rPr>
    </w:lvl>
    <w:lvl w:ilvl="6" w:tplc="B0FC55E4">
      <w:start w:val="1"/>
      <w:numFmt w:val="bullet"/>
      <w:lvlText w:val=""/>
      <w:lvlJc w:val="left"/>
      <w:pPr>
        <w:ind w:left="5040" w:hanging="360"/>
      </w:pPr>
      <w:rPr>
        <w:rFonts w:ascii="Symbol" w:hAnsi="Symbol" w:cs="Symbol" w:hint="default"/>
      </w:rPr>
    </w:lvl>
    <w:lvl w:ilvl="7" w:tplc="7B804F42">
      <w:start w:val="1"/>
      <w:numFmt w:val="bullet"/>
      <w:lvlText w:val="o"/>
      <w:lvlJc w:val="left"/>
      <w:pPr>
        <w:ind w:left="5760" w:hanging="360"/>
      </w:pPr>
      <w:rPr>
        <w:rFonts w:ascii="Courier New" w:hAnsi="Courier New" w:cs="Courier New" w:hint="default"/>
      </w:rPr>
    </w:lvl>
    <w:lvl w:ilvl="8" w:tplc="FFCE363E">
      <w:start w:val="1"/>
      <w:numFmt w:val="bullet"/>
      <w:lvlText w:val=""/>
      <w:lvlJc w:val="left"/>
      <w:pPr>
        <w:ind w:left="6480" w:hanging="360"/>
      </w:pPr>
      <w:rPr>
        <w:rFonts w:ascii="Wingdings" w:hAnsi="Wingdings" w:cs="Wingdings" w:hint="default"/>
      </w:rPr>
    </w:lvl>
  </w:abstractNum>
  <w:abstractNum w:abstractNumId="9" w15:restartNumberingAfterBreak="0">
    <w:nsid w:val="2BD96C16"/>
    <w:multiLevelType w:val="hybridMultilevel"/>
    <w:tmpl w:val="9F5AE030"/>
    <w:lvl w:ilvl="0" w:tplc="4404B9E6">
      <w:start w:val="1"/>
      <w:numFmt w:val="bullet"/>
      <w:lvlText w:val=""/>
      <w:lvlJc w:val="left"/>
      <w:pPr>
        <w:ind w:left="720" w:hanging="360"/>
      </w:pPr>
      <w:rPr>
        <w:rFonts w:ascii="Symbol" w:hAnsi="Symbol" w:cs="Symbol" w:hint="default"/>
        <w:sz w:val="18"/>
        <w:szCs w:val="18"/>
      </w:rPr>
    </w:lvl>
    <w:lvl w:ilvl="1" w:tplc="41360E30">
      <w:start w:val="1"/>
      <w:numFmt w:val="bullet"/>
      <w:lvlText w:val="o"/>
      <w:lvlJc w:val="left"/>
      <w:pPr>
        <w:ind w:left="1440" w:hanging="360"/>
      </w:pPr>
      <w:rPr>
        <w:rFonts w:ascii="Courier New" w:hAnsi="Courier New" w:cs="Courier New" w:hint="default"/>
      </w:rPr>
    </w:lvl>
    <w:lvl w:ilvl="2" w:tplc="B4AA688E">
      <w:start w:val="1"/>
      <w:numFmt w:val="bullet"/>
      <w:lvlText w:val=""/>
      <w:lvlJc w:val="left"/>
      <w:pPr>
        <w:ind w:left="2160" w:hanging="360"/>
      </w:pPr>
      <w:rPr>
        <w:rFonts w:ascii="Wingdings" w:hAnsi="Wingdings" w:cs="Wingdings" w:hint="default"/>
      </w:rPr>
    </w:lvl>
    <w:lvl w:ilvl="3" w:tplc="68F27FBA">
      <w:start w:val="1"/>
      <w:numFmt w:val="bullet"/>
      <w:lvlText w:val=""/>
      <w:lvlJc w:val="left"/>
      <w:pPr>
        <w:ind w:left="2880" w:hanging="360"/>
      </w:pPr>
      <w:rPr>
        <w:rFonts w:ascii="Symbol" w:hAnsi="Symbol" w:cs="Symbol" w:hint="default"/>
      </w:rPr>
    </w:lvl>
    <w:lvl w:ilvl="4" w:tplc="803A9670">
      <w:start w:val="1"/>
      <w:numFmt w:val="bullet"/>
      <w:lvlText w:val="o"/>
      <w:lvlJc w:val="left"/>
      <w:pPr>
        <w:ind w:left="3600" w:hanging="360"/>
      </w:pPr>
      <w:rPr>
        <w:rFonts w:ascii="Courier New" w:hAnsi="Courier New" w:cs="Courier New" w:hint="default"/>
      </w:rPr>
    </w:lvl>
    <w:lvl w:ilvl="5" w:tplc="CC102F6C">
      <w:start w:val="1"/>
      <w:numFmt w:val="bullet"/>
      <w:lvlText w:val=""/>
      <w:lvlJc w:val="left"/>
      <w:pPr>
        <w:ind w:left="4320" w:hanging="360"/>
      </w:pPr>
      <w:rPr>
        <w:rFonts w:ascii="Wingdings" w:hAnsi="Wingdings" w:cs="Wingdings" w:hint="default"/>
      </w:rPr>
    </w:lvl>
    <w:lvl w:ilvl="6" w:tplc="BB74EB2A">
      <w:start w:val="1"/>
      <w:numFmt w:val="bullet"/>
      <w:lvlText w:val=""/>
      <w:lvlJc w:val="left"/>
      <w:pPr>
        <w:ind w:left="5040" w:hanging="360"/>
      </w:pPr>
      <w:rPr>
        <w:rFonts w:ascii="Symbol" w:hAnsi="Symbol" w:cs="Symbol" w:hint="default"/>
      </w:rPr>
    </w:lvl>
    <w:lvl w:ilvl="7" w:tplc="63DEA57C">
      <w:start w:val="1"/>
      <w:numFmt w:val="bullet"/>
      <w:lvlText w:val="o"/>
      <w:lvlJc w:val="left"/>
      <w:pPr>
        <w:ind w:left="5760" w:hanging="360"/>
      </w:pPr>
      <w:rPr>
        <w:rFonts w:ascii="Courier New" w:hAnsi="Courier New" w:cs="Courier New" w:hint="default"/>
      </w:rPr>
    </w:lvl>
    <w:lvl w:ilvl="8" w:tplc="00D8BCF4">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E5D34DF"/>
    <w:multiLevelType w:val="hybridMultilevel"/>
    <w:tmpl w:val="F4E0F23A"/>
    <w:lvl w:ilvl="0" w:tplc="5DE0EEE2">
      <w:start w:val="1"/>
      <w:numFmt w:val="bullet"/>
      <w:lvlText w:val=""/>
      <w:lvlJc w:val="left"/>
      <w:pPr>
        <w:ind w:left="720" w:hanging="360"/>
      </w:pPr>
      <w:rPr>
        <w:rFonts w:ascii="Symbol" w:hAnsi="Symbol" w:cs="Symbol" w:hint="default"/>
        <w:sz w:val="18"/>
        <w:szCs w:val="18"/>
      </w:rPr>
    </w:lvl>
    <w:lvl w:ilvl="1" w:tplc="022A73E2">
      <w:start w:val="1"/>
      <w:numFmt w:val="bullet"/>
      <w:lvlText w:val="o"/>
      <w:lvlJc w:val="left"/>
      <w:pPr>
        <w:ind w:left="1440" w:hanging="360"/>
      </w:pPr>
      <w:rPr>
        <w:rFonts w:ascii="Courier New" w:hAnsi="Courier New" w:cs="Courier New" w:hint="default"/>
      </w:rPr>
    </w:lvl>
    <w:lvl w:ilvl="2" w:tplc="2C621836">
      <w:start w:val="1"/>
      <w:numFmt w:val="bullet"/>
      <w:lvlText w:val=""/>
      <w:lvlJc w:val="left"/>
      <w:pPr>
        <w:ind w:left="2160" w:hanging="360"/>
      </w:pPr>
      <w:rPr>
        <w:rFonts w:ascii="Wingdings" w:hAnsi="Wingdings" w:cs="Wingdings" w:hint="default"/>
      </w:rPr>
    </w:lvl>
    <w:lvl w:ilvl="3" w:tplc="3E6AFA22">
      <w:start w:val="1"/>
      <w:numFmt w:val="bullet"/>
      <w:lvlText w:val=""/>
      <w:lvlJc w:val="left"/>
      <w:pPr>
        <w:ind w:left="2880" w:hanging="360"/>
      </w:pPr>
      <w:rPr>
        <w:rFonts w:ascii="Symbol" w:hAnsi="Symbol" w:cs="Symbol" w:hint="default"/>
      </w:rPr>
    </w:lvl>
    <w:lvl w:ilvl="4" w:tplc="80CCAAD0">
      <w:start w:val="1"/>
      <w:numFmt w:val="bullet"/>
      <w:lvlText w:val="o"/>
      <w:lvlJc w:val="left"/>
      <w:pPr>
        <w:ind w:left="3600" w:hanging="360"/>
      </w:pPr>
      <w:rPr>
        <w:rFonts w:ascii="Courier New" w:hAnsi="Courier New" w:cs="Courier New" w:hint="default"/>
      </w:rPr>
    </w:lvl>
    <w:lvl w:ilvl="5" w:tplc="90A8F62E">
      <w:start w:val="1"/>
      <w:numFmt w:val="bullet"/>
      <w:lvlText w:val=""/>
      <w:lvlJc w:val="left"/>
      <w:pPr>
        <w:ind w:left="4320" w:hanging="360"/>
      </w:pPr>
      <w:rPr>
        <w:rFonts w:ascii="Wingdings" w:hAnsi="Wingdings" w:cs="Wingdings" w:hint="default"/>
      </w:rPr>
    </w:lvl>
    <w:lvl w:ilvl="6" w:tplc="08305AB8">
      <w:start w:val="1"/>
      <w:numFmt w:val="bullet"/>
      <w:lvlText w:val=""/>
      <w:lvlJc w:val="left"/>
      <w:pPr>
        <w:ind w:left="5040" w:hanging="360"/>
      </w:pPr>
      <w:rPr>
        <w:rFonts w:ascii="Symbol" w:hAnsi="Symbol" w:cs="Symbol" w:hint="default"/>
      </w:rPr>
    </w:lvl>
    <w:lvl w:ilvl="7" w:tplc="B608F134">
      <w:start w:val="1"/>
      <w:numFmt w:val="bullet"/>
      <w:lvlText w:val="o"/>
      <w:lvlJc w:val="left"/>
      <w:pPr>
        <w:ind w:left="5760" w:hanging="360"/>
      </w:pPr>
      <w:rPr>
        <w:rFonts w:ascii="Courier New" w:hAnsi="Courier New" w:cs="Courier New" w:hint="default"/>
      </w:rPr>
    </w:lvl>
    <w:lvl w:ilvl="8" w:tplc="E5EE58EE">
      <w:start w:val="1"/>
      <w:numFmt w:val="bullet"/>
      <w:lvlText w:val=""/>
      <w:lvlJc w:val="left"/>
      <w:pPr>
        <w:ind w:left="6480" w:hanging="360"/>
      </w:pPr>
      <w:rPr>
        <w:rFonts w:ascii="Wingdings" w:hAnsi="Wingdings" w:cs="Wingdings" w:hint="default"/>
      </w:rPr>
    </w:lvl>
  </w:abstractNum>
  <w:abstractNum w:abstractNumId="12" w15:restartNumberingAfterBreak="0">
    <w:nsid w:val="41663AA0"/>
    <w:multiLevelType w:val="hybridMultilevel"/>
    <w:tmpl w:val="876CA3F6"/>
    <w:lvl w:ilvl="0" w:tplc="88467928">
      <w:start w:val="1"/>
      <w:numFmt w:val="bullet"/>
      <w:lvlText w:val=""/>
      <w:lvlJc w:val="left"/>
      <w:pPr>
        <w:ind w:left="720" w:hanging="360"/>
      </w:pPr>
      <w:rPr>
        <w:rFonts w:ascii="Symbol" w:hAnsi="Symbol" w:cs="Symbol" w:hint="default"/>
        <w:sz w:val="18"/>
        <w:szCs w:val="18"/>
      </w:rPr>
    </w:lvl>
    <w:lvl w:ilvl="1" w:tplc="5C164FE6">
      <w:start w:val="1"/>
      <w:numFmt w:val="bullet"/>
      <w:lvlText w:val="o"/>
      <w:lvlJc w:val="left"/>
      <w:pPr>
        <w:ind w:left="1440" w:hanging="360"/>
      </w:pPr>
      <w:rPr>
        <w:rFonts w:ascii="Courier New" w:hAnsi="Courier New" w:cs="Courier New" w:hint="default"/>
      </w:rPr>
    </w:lvl>
    <w:lvl w:ilvl="2" w:tplc="BB8CA2F8">
      <w:start w:val="1"/>
      <w:numFmt w:val="bullet"/>
      <w:lvlText w:val=""/>
      <w:lvlJc w:val="left"/>
      <w:pPr>
        <w:ind w:left="2160" w:hanging="360"/>
      </w:pPr>
      <w:rPr>
        <w:rFonts w:ascii="Wingdings" w:hAnsi="Wingdings" w:cs="Wingdings" w:hint="default"/>
      </w:rPr>
    </w:lvl>
    <w:lvl w:ilvl="3" w:tplc="A85ECAB0">
      <w:start w:val="1"/>
      <w:numFmt w:val="bullet"/>
      <w:lvlText w:val=""/>
      <w:lvlJc w:val="left"/>
      <w:pPr>
        <w:ind w:left="2880" w:hanging="360"/>
      </w:pPr>
      <w:rPr>
        <w:rFonts w:ascii="Symbol" w:hAnsi="Symbol" w:cs="Symbol" w:hint="default"/>
      </w:rPr>
    </w:lvl>
    <w:lvl w:ilvl="4" w:tplc="7B6A0FFE">
      <w:start w:val="1"/>
      <w:numFmt w:val="bullet"/>
      <w:lvlText w:val="o"/>
      <w:lvlJc w:val="left"/>
      <w:pPr>
        <w:ind w:left="3600" w:hanging="360"/>
      </w:pPr>
      <w:rPr>
        <w:rFonts w:ascii="Courier New" w:hAnsi="Courier New" w:cs="Courier New" w:hint="default"/>
      </w:rPr>
    </w:lvl>
    <w:lvl w:ilvl="5" w:tplc="C4AC87D0">
      <w:start w:val="1"/>
      <w:numFmt w:val="bullet"/>
      <w:lvlText w:val=""/>
      <w:lvlJc w:val="left"/>
      <w:pPr>
        <w:ind w:left="4320" w:hanging="360"/>
      </w:pPr>
      <w:rPr>
        <w:rFonts w:ascii="Wingdings" w:hAnsi="Wingdings" w:cs="Wingdings" w:hint="default"/>
      </w:rPr>
    </w:lvl>
    <w:lvl w:ilvl="6" w:tplc="C1ECF0AC">
      <w:start w:val="1"/>
      <w:numFmt w:val="bullet"/>
      <w:lvlText w:val=""/>
      <w:lvlJc w:val="left"/>
      <w:pPr>
        <w:ind w:left="5040" w:hanging="360"/>
      </w:pPr>
      <w:rPr>
        <w:rFonts w:ascii="Symbol" w:hAnsi="Symbol" w:cs="Symbol" w:hint="default"/>
      </w:rPr>
    </w:lvl>
    <w:lvl w:ilvl="7" w:tplc="973660D6">
      <w:start w:val="1"/>
      <w:numFmt w:val="bullet"/>
      <w:lvlText w:val="o"/>
      <w:lvlJc w:val="left"/>
      <w:pPr>
        <w:ind w:left="5760" w:hanging="360"/>
      </w:pPr>
      <w:rPr>
        <w:rFonts w:ascii="Courier New" w:hAnsi="Courier New" w:cs="Courier New" w:hint="default"/>
      </w:rPr>
    </w:lvl>
    <w:lvl w:ilvl="8" w:tplc="5ED211E6">
      <w:start w:val="1"/>
      <w:numFmt w:val="bullet"/>
      <w:lvlText w:val=""/>
      <w:lvlJc w:val="left"/>
      <w:pPr>
        <w:ind w:left="6480" w:hanging="360"/>
      </w:pPr>
      <w:rPr>
        <w:rFonts w:ascii="Wingdings" w:hAnsi="Wingdings" w:cs="Wingdings" w:hint="default"/>
      </w:rPr>
    </w:lvl>
  </w:abstractNum>
  <w:abstractNum w:abstractNumId="13" w15:restartNumberingAfterBreak="0">
    <w:nsid w:val="47000F3D"/>
    <w:multiLevelType w:val="hybridMultilevel"/>
    <w:tmpl w:val="B34CE91E"/>
    <w:lvl w:ilvl="0" w:tplc="A3AA4178">
      <w:start w:val="1"/>
      <w:numFmt w:val="bullet"/>
      <w:lvlText w:val=""/>
      <w:lvlJc w:val="left"/>
      <w:pPr>
        <w:ind w:left="720" w:hanging="360"/>
      </w:pPr>
      <w:rPr>
        <w:rFonts w:ascii="Symbol" w:hAnsi="Symbol" w:cs="Symbol" w:hint="default"/>
        <w:sz w:val="18"/>
        <w:szCs w:val="18"/>
      </w:rPr>
    </w:lvl>
    <w:lvl w:ilvl="1" w:tplc="F8183A46">
      <w:start w:val="1"/>
      <w:numFmt w:val="bullet"/>
      <w:lvlText w:val="o"/>
      <w:lvlJc w:val="left"/>
      <w:pPr>
        <w:ind w:left="1440" w:hanging="360"/>
      </w:pPr>
      <w:rPr>
        <w:rFonts w:ascii="Courier New" w:hAnsi="Courier New" w:cs="Courier New" w:hint="default"/>
      </w:rPr>
    </w:lvl>
    <w:lvl w:ilvl="2" w:tplc="03C61642">
      <w:start w:val="1"/>
      <w:numFmt w:val="bullet"/>
      <w:lvlText w:val=""/>
      <w:lvlJc w:val="left"/>
      <w:pPr>
        <w:ind w:left="2160" w:hanging="360"/>
      </w:pPr>
      <w:rPr>
        <w:rFonts w:ascii="Wingdings" w:hAnsi="Wingdings" w:cs="Wingdings" w:hint="default"/>
      </w:rPr>
    </w:lvl>
    <w:lvl w:ilvl="3" w:tplc="4DD433CE">
      <w:start w:val="1"/>
      <w:numFmt w:val="bullet"/>
      <w:lvlText w:val=""/>
      <w:lvlJc w:val="left"/>
      <w:pPr>
        <w:ind w:left="2880" w:hanging="360"/>
      </w:pPr>
      <w:rPr>
        <w:rFonts w:ascii="Symbol" w:hAnsi="Symbol" w:cs="Symbol" w:hint="default"/>
      </w:rPr>
    </w:lvl>
    <w:lvl w:ilvl="4" w:tplc="E2AEB790">
      <w:start w:val="1"/>
      <w:numFmt w:val="bullet"/>
      <w:lvlText w:val="o"/>
      <w:lvlJc w:val="left"/>
      <w:pPr>
        <w:ind w:left="3600" w:hanging="360"/>
      </w:pPr>
      <w:rPr>
        <w:rFonts w:ascii="Courier New" w:hAnsi="Courier New" w:cs="Courier New" w:hint="default"/>
      </w:rPr>
    </w:lvl>
    <w:lvl w:ilvl="5" w:tplc="9D0EB3E4">
      <w:start w:val="1"/>
      <w:numFmt w:val="bullet"/>
      <w:lvlText w:val=""/>
      <w:lvlJc w:val="left"/>
      <w:pPr>
        <w:ind w:left="4320" w:hanging="360"/>
      </w:pPr>
      <w:rPr>
        <w:rFonts w:ascii="Wingdings" w:hAnsi="Wingdings" w:cs="Wingdings" w:hint="default"/>
      </w:rPr>
    </w:lvl>
    <w:lvl w:ilvl="6" w:tplc="CE4CCBEA">
      <w:start w:val="1"/>
      <w:numFmt w:val="bullet"/>
      <w:lvlText w:val=""/>
      <w:lvlJc w:val="left"/>
      <w:pPr>
        <w:ind w:left="5040" w:hanging="360"/>
      </w:pPr>
      <w:rPr>
        <w:rFonts w:ascii="Symbol" w:hAnsi="Symbol" w:cs="Symbol" w:hint="default"/>
      </w:rPr>
    </w:lvl>
    <w:lvl w:ilvl="7" w:tplc="7EB44836">
      <w:start w:val="1"/>
      <w:numFmt w:val="bullet"/>
      <w:lvlText w:val="o"/>
      <w:lvlJc w:val="left"/>
      <w:pPr>
        <w:ind w:left="5760" w:hanging="360"/>
      </w:pPr>
      <w:rPr>
        <w:rFonts w:ascii="Courier New" w:hAnsi="Courier New" w:cs="Courier New" w:hint="default"/>
      </w:rPr>
    </w:lvl>
    <w:lvl w:ilvl="8" w:tplc="B230879C">
      <w:start w:val="1"/>
      <w:numFmt w:val="bullet"/>
      <w:lvlText w:val=""/>
      <w:lvlJc w:val="left"/>
      <w:pPr>
        <w:ind w:left="6480" w:hanging="360"/>
      </w:pPr>
      <w:rPr>
        <w:rFonts w:ascii="Wingdings" w:hAnsi="Wingdings" w:cs="Wingdings" w:hint="default"/>
      </w:rPr>
    </w:lvl>
  </w:abstractNum>
  <w:abstractNum w:abstractNumId="14" w15:restartNumberingAfterBreak="0">
    <w:nsid w:val="4A7829C5"/>
    <w:multiLevelType w:val="hybridMultilevel"/>
    <w:tmpl w:val="5D98013E"/>
    <w:lvl w:ilvl="0" w:tplc="E4E2777E">
      <w:start w:val="1"/>
      <w:numFmt w:val="bullet"/>
      <w:lvlText w:val=""/>
      <w:lvlJc w:val="left"/>
      <w:pPr>
        <w:ind w:left="720" w:hanging="360"/>
      </w:pPr>
      <w:rPr>
        <w:rFonts w:ascii="Symbol" w:hAnsi="Symbol" w:cs="Symbol" w:hint="default"/>
        <w:sz w:val="18"/>
        <w:szCs w:val="18"/>
      </w:rPr>
    </w:lvl>
    <w:lvl w:ilvl="1" w:tplc="9AF8ACCA">
      <w:start w:val="1"/>
      <w:numFmt w:val="bullet"/>
      <w:lvlText w:val="o"/>
      <w:lvlJc w:val="left"/>
      <w:pPr>
        <w:ind w:left="1440" w:hanging="360"/>
      </w:pPr>
      <w:rPr>
        <w:rFonts w:ascii="Courier New" w:hAnsi="Courier New" w:cs="Courier New" w:hint="default"/>
      </w:rPr>
    </w:lvl>
    <w:lvl w:ilvl="2" w:tplc="717659B4">
      <w:start w:val="1"/>
      <w:numFmt w:val="bullet"/>
      <w:lvlText w:val=""/>
      <w:lvlJc w:val="left"/>
      <w:pPr>
        <w:ind w:left="2160" w:hanging="360"/>
      </w:pPr>
      <w:rPr>
        <w:rFonts w:ascii="Wingdings" w:hAnsi="Wingdings" w:cs="Wingdings" w:hint="default"/>
      </w:rPr>
    </w:lvl>
    <w:lvl w:ilvl="3" w:tplc="AFCA47DE">
      <w:start w:val="1"/>
      <w:numFmt w:val="bullet"/>
      <w:lvlText w:val=""/>
      <w:lvlJc w:val="left"/>
      <w:pPr>
        <w:ind w:left="2880" w:hanging="360"/>
      </w:pPr>
      <w:rPr>
        <w:rFonts w:ascii="Symbol" w:hAnsi="Symbol" w:cs="Symbol" w:hint="default"/>
      </w:rPr>
    </w:lvl>
    <w:lvl w:ilvl="4" w:tplc="87683C8C">
      <w:start w:val="1"/>
      <w:numFmt w:val="bullet"/>
      <w:lvlText w:val="o"/>
      <w:lvlJc w:val="left"/>
      <w:pPr>
        <w:ind w:left="3600" w:hanging="360"/>
      </w:pPr>
      <w:rPr>
        <w:rFonts w:ascii="Courier New" w:hAnsi="Courier New" w:cs="Courier New" w:hint="default"/>
      </w:rPr>
    </w:lvl>
    <w:lvl w:ilvl="5" w:tplc="3B303370">
      <w:start w:val="1"/>
      <w:numFmt w:val="bullet"/>
      <w:lvlText w:val=""/>
      <w:lvlJc w:val="left"/>
      <w:pPr>
        <w:ind w:left="4320" w:hanging="360"/>
      </w:pPr>
      <w:rPr>
        <w:rFonts w:ascii="Wingdings" w:hAnsi="Wingdings" w:cs="Wingdings" w:hint="default"/>
      </w:rPr>
    </w:lvl>
    <w:lvl w:ilvl="6" w:tplc="A9DE355C">
      <w:start w:val="1"/>
      <w:numFmt w:val="bullet"/>
      <w:lvlText w:val=""/>
      <w:lvlJc w:val="left"/>
      <w:pPr>
        <w:ind w:left="5040" w:hanging="360"/>
      </w:pPr>
      <w:rPr>
        <w:rFonts w:ascii="Symbol" w:hAnsi="Symbol" w:cs="Symbol" w:hint="default"/>
      </w:rPr>
    </w:lvl>
    <w:lvl w:ilvl="7" w:tplc="56D21504">
      <w:start w:val="1"/>
      <w:numFmt w:val="bullet"/>
      <w:lvlText w:val="o"/>
      <w:lvlJc w:val="left"/>
      <w:pPr>
        <w:ind w:left="5760" w:hanging="360"/>
      </w:pPr>
      <w:rPr>
        <w:rFonts w:ascii="Courier New" w:hAnsi="Courier New" w:cs="Courier New" w:hint="default"/>
      </w:rPr>
    </w:lvl>
    <w:lvl w:ilvl="8" w:tplc="A6E4EF5A">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4074B7E"/>
    <w:multiLevelType w:val="hybridMultilevel"/>
    <w:tmpl w:val="BACA76F0"/>
    <w:lvl w:ilvl="0" w:tplc="779893BC">
      <w:start w:val="1"/>
      <w:numFmt w:val="bullet"/>
      <w:lvlText w:val=""/>
      <w:lvlJc w:val="left"/>
      <w:pPr>
        <w:ind w:left="720" w:hanging="360"/>
      </w:pPr>
      <w:rPr>
        <w:rFonts w:ascii="Symbol" w:hAnsi="Symbol" w:cs="Symbol" w:hint="default"/>
        <w:sz w:val="18"/>
        <w:szCs w:val="18"/>
      </w:rPr>
    </w:lvl>
    <w:lvl w:ilvl="1" w:tplc="2618E25A">
      <w:start w:val="1"/>
      <w:numFmt w:val="bullet"/>
      <w:lvlText w:val="o"/>
      <w:lvlJc w:val="left"/>
      <w:pPr>
        <w:ind w:left="1440" w:hanging="360"/>
      </w:pPr>
      <w:rPr>
        <w:rFonts w:ascii="Courier New" w:hAnsi="Courier New" w:cs="Courier New" w:hint="default"/>
      </w:rPr>
    </w:lvl>
    <w:lvl w:ilvl="2" w:tplc="18B07806">
      <w:start w:val="1"/>
      <w:numFmt w:val="bullet"/>
      <w:lvlText w:val=""/>
      <w:lvlJc w:val="left"/>
      <w:pPr>
        <w:ind w:left="2160" w:hanging="360"/>
      </w:pPr>
      <w:rPr>
        <w:rFonts w:ascii="Wingdings" w:hAnsi="Wingdings" w:cs="Wingdings" w:hint="default"/>
      </w:rPr>
    </w:lvl>
    <w:lvl w:ilvl="3" w:tplc="FF1A52AC">
      <w:start w:val="1"/>
      <w:numFmt w:val="bullet"/>
      <w:lvlText w:val=""/>
      <w:lvlJc w:val="left"/>
      <w:pPr>
        <w:ind w:left="2880" w:hanging="360"/>
      </w:pPr>
      <w:rPr>
        <w:rFonts w:ascii="Symbol" w:hAnsi="Symbol" w:cs="Symbol" w:hint="default"/>
      </w:rPr>
    </w:lvl>
    <w:lvl w:ilvl="4" w:tplc="F0AA300E">
      <w:start w:val="1"/>
      <w:numFmt w:val="bullet"/>
      <w:lvlText w:val="o"/>
      <w:lvlJc w:val="left"/>
      <w:pPr>
        <w:ind w:left="3600" w:hanging="360"/>
      </w:pPr>
      <w:rPr>
        <w:rFonts w:ascii="Courier New" w:hAnsi="Courier New" w:cs="Courier New" w:hint="default"/>
      </w:rPr>
    </w:lvl>
    <w:lvl w:ilvl="5" w:tplc="D9E23966">
      <w:start w:val="1"/>
      <w:numFmt w:val="bullet"/>
      <w:lvlText w:val=""/>
      <w:lvlJc w:val="left"/>
      <w:pPr>
        <w:ind w:left="4320" w:hanging="360"/>
      </w:pPr>
      <w:rPr>
        <w:rFonts w:ascii="Wingdings" w:hAnsi="Wingdings" w:cs="Wingdings" w:hint="default"/>
      </w:rPr>
    </w:lvl>
    <w:lvl w:ilvl="6" w:tplc="60DE78B8">
      <w:start w:val="1"/>
      <w:numFmt w:val="bullet"/>
      <w:lvlText w:val=""/>
      <w:lvlJc w:val="left"/>
      <w:pPr>
        <w:ind w:left="5040" w:hanging="360"/>
      </w:pPr>
      <w:rPr>
        <w:rFonts w:ascii="Symbol" w:hAnsi="Symbol" w:cs="Symbol" w:hint="default"/>
      </w:rPr>
    </w:lvl>
    <w:lvl w:ilvl="7" w:tplc="B2D4167C">
      <w:start w:val="1"/>
      <w:numFmt w:val="bullet"/>
      <w:lvlText w:val="o"/>
      <w:lvlJc w:val="left"/>
      <w:pPr>
        <w:ind w:left="5760" w:hanging="360"/>
      </w:pPr>
      <w:rPr>
        <w:rFonts w:ascii="Courier New" w:hAnsi="Courier New" w:cs="Courier New" w:hint="default"/>
      </w:rPr>
    </w:lvl>
    <w:lvl w:ilvl="8" w:tplc="FB70C27E">
      <w:start w:val="1"/>
      <w:numFmt w:val="bullet"/>
      <w:lvlText w:val=""/>
      <w:lvlJc w:val="left"/>
      <w:pPr>
        <w:ind w:left="6480" w:hanging="360"/>
      </w:pPr>
      <w:rPr>
        <w:rFonts w:ascii="Wingdings" w:hAnsi="Wingdings" w:cs="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9887F5F"/>
    <w:multiLevelType w:val="hybridMultilevel"/>
    <w:tmpl w:val="8DCEAA52"/>
    <w:lvl w:ilvl="0" w:tplc="8794C720">
      <w:start w:val="1"/>
      <w:numFmt w:val="bullet"/>
      <w:lvlText w:val=""/>
      <w:lvlJc w:val="left"/>
      <w:pPr>
        <w:ind w:left="720" w:hanging="360"/>
      </w:pPr>
      <w:rPr>
        <w:rFonts w:ascii="Symbol" w:hAnsi="Symbol" w:cs="Symbol" w:hint="default"/>
        <w:sz w:val="18"/>
        <w:szCs w:val="18"/>
      </w:rPr>
    </w:lvl>
    <w:lvl w:ilvl="1" w:tplc="B624264C">
      <w:start w:val="1"/>
      <w:numFmt w:val="bullet"/>
      <w:lvlText w:val="o"/>
      <w:lvlJc w:val="left"/>
      <w:pPr>
        <w:ind w:left="1440" w:hanging="360"/>
      </w:pPr>
      <w:rPr>
        <w:rFonts w:ascii="Courier New" w:hAnsi="Courier New" w:cs="Courier New" w:hint="default"/>
      </w:rPr>
    </w:lvl>
    <w:lvl w:ilvl="2" w:tplc="9BC094EC">
      <w:start w:val="1"/>
      <w:numFmt w:val="bullet"/>
      <w:lvlText w:val=""/>
      <w:lvlJc w:val="left"/>
      <w:pPr>
        <w:ind w:left="2160" w:hanging="360"/>
      </w:pPr>
      <w:rPr>
        <w:rFonts w:ascii="Wingdings" w:hAnsi="Wingdings" w:cs="Wingdings" w:hint="default"/>
      </w:rPr>
    </w:lvl>
    <w:lvl w:ilvl="3" w:tplc="B52C09F4">
      <w:start w:val="1"/>
      <w:numFmt w:val="bullet"/>
      <w:lvlText w:val=""/>
      <w:lvlJc w:val="left"/>
      <w:pPr>
        <w:ind w:left="2880" w:hanging="360"/>
      </w:pPr>
      <w:rPr>
        <w:rFonts w:ascii="Symbol" w:hAnsi="Symbol" w:cs="Symbol" w:hint="default"/>
      </w:rPr>
    </w:lvl>
    <w:lvl w:ilvl="4" w:tplc="1F86AF7E">
      <w:start w:val="1"/>
      <w:numFmt w:val="bullet"/>
      <w:lvlText w:val="o"/>
      <w:lvlJc w:val="left"/>
      <w:pPr>
        <w:ind w:left="3600" w:hanging="360"/>
      </w:pPr>
      <w:rPr>
        <w:rFonts w:ascii="Courier New" w:hAnsi="Courier New" w:cs="Courier New" w:hint="default"/>
      </w:rPr>
    </w:lvl>
    <w:lvl w:ilvl="5" w:tplc="0B7CF204">
      <w:start w:val="1"/>
      <w:numFmt w:val="bullet"/>
      <w:lvlText w:val=""/>
      <w:lvlJc w:val="left"/>
      <w:pPr>
        <w:ind w:left="4320" w:hanging="360"/>
      </w:pPr>
      <w:rPr>
        <w:rFonts w:ascii="Wingdings" w:hAnsi="Wingdings" w:cs="Wingdings" w:hint="default"/>
      </w:rPr>
    </w:lvl>
    <w:lvl w:ilvl="6" w:tplc="277AED62">
      <w:start w:val="1"/>
      <w:numFmt w:val="bullet"/>
      <w:lvlText w:val=""/>
      <w:lvlJc w:val="left"/>
      <w:pPr>
        <w:ind w:left="5040" w:hanging="360"/>
      </w:pPr>
      <w:rPr>
        <w:rFonts w:ascii="Symbol" w:hAnsi="Symbol" w:cs="Symbol" w:hint="default"/>
      </w:rPr>
    </w:lvl>
    <w:lvl w:ilvl="7" w:tplc="6E5C28C2">
      <w:start w:val="1"/>
      <w:numFmt w:val="bullet"/>
      <w:lvlText w:val="o"/>
      <w:lvlJc w:val="left"/>
      <w:pPr>
        <w:ind w:left="5760" w:hanging="360"/>
      </w:pPr>
      <w:rPr>
        <w:rFonts w:ascii="Courier New" w:hAnsi="Courier New" w:cs="Courier New" w:hint="default"/>
      </w:rPr>
    </w:lvl>
    <w:lvl w:ilvl="8" w:tplc="DCE86D42">
      <w:start w:val="1"/>
      <w:numFmt w:val="bullet"/>
      <w:lvlText w:val=""/>
      <w:lvlJc w:val="left"/>
      <w:pPr>
        <w:ind w:left="6480" w:hanging="360"/>
      </w:pPr>
      <w:rPr>
        <w:rFonts w:ascii="Wingdings" w:hAnsi="Wingdings" w:cs="Wingdings" w:hint="default"/>
      </w:rPr>
    </w:lvl>
  </w:abstractNum>
  <w:abstractNum w:abstractNumId="21" w15:restartNumberingAfterBreak="0">
    <w:nsid w:val="5C2A12C3"/>
    <w:multiLevelType w:val="hybridMultilevel"/>
    <w:tmpl w:val="FF8C23CC"/>
    <w:lvl w:ilvl="0" w:tplc="A822BFAE">
      <w:start w:val="1"/>
      <w:numFmt w:val="bullet"/>
      <w:lvlText w:val=""/>
      <w:lvlJc w:val="left"/>
      <w:pPr>
        <w:ind w:left="720" w:hanging="360"/>
      </w:pPr>
      <w:rPr>
        <w:rFonts w:ascii="Symbol" w:hAnsi="Symbol" w:cs="Symbol" w:hint="default"/>
        <w:sz w:val="18"/>
        <w:szCs w:val="18"/>
      </w:rPr>
    </w:lvl>
    <w:lvl w:ilvl="1" w:tplc="F7A899CA">
      <w:start w:val="1"/>
      <w:numFmt w:val="bullet"/>
      <w:lvlText w:val="o"/>
      <w:lvlJc w:val="left"/>
      <w:pPr>
        <w:ind w:left="1440" w:hanging="360"/>
      </w:pPr>
      <w:rPr>
        <w:rFonts w:ascii="Courier New" w:hAnsi="Courier New" w:cs="Courier New" w:hint="default"/>
      </w:rPr>
    </w:lvl>
    <w:lvl w:ilvl="2" w:tplc="89DE75B6">
      <w:start w:val="1"/>
      <w:numFmt w:val="bullet"/>
      <w:lvlText w:val=""/>
      <w:lvlJc w:val="left"/>
      <w:pPr>
        <w:ind w:left="2160" w:hanging="360"/>
      </w:pPr>
      <w:rPr>
        <w:rFonts w:ascii="Wingdings" w:hAnsi="Wingdings" w:cs="Wingdings" w:hint="default"/>
      </w:rPr>
    </w:lvl>
    <w:lvl w:ilvl="3" w:tplc="2BFE1DD6">
      <w:start w:val="1"/>
      <w:numFmt w:val="bullet"/>
      <w:lvlText w:val=""/>
      <w:lvlJc w:val="left"/>
      <w:pPr>
        <w:ind w:left="2880" w:hanging="360"/>
      </w:pPr>
      <w:rPr>
        <w:rFonts w:ascii="Symbol" w:hAnsi="Symbol" w:cs="Symbol" w:hint="default"/>
      </w:rPr>
    </w:lvl>
    <w:lvl w:ilvl="4" w:tplc="FBB4BECE">
      <w:start w:val="1"/>
      <w:numFmt w:val="bullet"/>
      <w:lvlText w:val="o"/>
      <w:lvlJc w:val="left"/>
      <w:pPr>
        <w:ind w:left="3600" w:hanging="360"/>
      </w:pPr>
      <w:rPr>
        <w:rFonts w:ascii="Courier New" w:hAnsi="Courier New" w:cs="Courier New" w:hint="default"/>
      </w:rPr>
    </w:lvl>
    <w:lvl w:ilvl="5" w:tplc="7214D5AA">
      <w:start w:val="1"/>
      <w:numFmt w:val="bullet"/>
      <w:lvlText w:val=""/>
      <w:lvlJc w:val="left"/>
      <w:pPr>
        <w:ind w:left="4320" w:hanging="360"/>
      </w:pPr>
      <w:rPr>
        <w:rFonts w:ascii="Wingdings" w:hAnsi="Wingdings" w:cs="Wingdings" w:hint="default"/>
      </w:rPr>
    </w:lvl>
    <w:lvl w:ilvl="6" w:tplc="8EA49882">
      <w:start w:val="1"/>
      <w:numFmt w:val="bullet"/>
      <w:lvlText w:val=""/>
      <w:lvlJc w:val="left"/>
      <w:pPr>
        <w:ind w:left="5040" w:hanging="360"/>
      </w:pPr>
      <w:rPr>
        <w:rFonts w:ascii="Symbol" w:hAnsi="Symbol" w:cs="Symbol" w:hint="default"/>
      </w:rPr>
    </w:lvl>
    <w:lvl w:ilvl="7" w:tplc="61022212">
      <w:start w:val="1"/>
      <w:numFmt w:val="bullet"/>
      <w:lvlText w:val="o"/>
      <w:lvlJc w:val="left"/>
      <w:pPr>
        <w:ind w:left="5760" w:hanging="360"/>
      </w:pPr>
      <w:rPr>
        <w:rFonts w:ascii="Courier New" w:hAnsi="Courier New" w:cs="Courier New" w:hint="default"/>
      </w:rPr>
    </w:lvl>
    <w:lvl w:ilvl="8" w:tplc="7C9A9C74">
      <w:start w:val="1"/>
      <w:numFmt w:val="bullet"/>
      <w:lvlText w:val=""/>
      <w:lvlJc w:val="left"/>
      <w:pPr>
        <w:ind w:left="6480" w:hanging="360"/>
      </w:pPr>
      <w:rPr>
        <w:rFonts w:ascii="Wingdings" w:hAnsi="Wingdings" w:cs="Wingdings" w:hint="default"/>
      </w:rPr>
    </w:lvl>
  </w:abstractNum>
  <w:abstractNum w:abstractNumId="2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877D1"/>
    <w:multiLevelType w:val="hybridMultilevel"/>
    <w:tmpl w:val="B6EC1CE8"/>
    <w:lvl w:ilvl="0" w:tplc="6688FE06">
      <w:start w:val="1"/>
      <w:numFmt w:val="bullet"/>
      <w:lvlText w:val=""/>
      <w:lvlJc w:val="left"/>
      <w:pPr>
        <w:ind w:left="720" w:hanging="360"/>
      </w:pPr>
      <w:rPr>
        <w:rFonts w:ascii="Symbol" w:hAnsi="Symbol" w:cs="Symbol" w:hint="default"/>
        <w:sz w:val="18"/>
        <w:szCs w:val="18"/>
      </w:rPr>
    </w:lvl>
    <w:lvl w:ilvl="1" w:tplc="F0209CBE">
      <w:start w:val="1"/>
      <w:numFmt w:val="bullet"/>
      <w:lvlText w:val="o"/>
      <w:lvlJc w:val="left"/>
      <w:pPr>
        <w:ind w:left="1440" w:hanging="360"/>
      </w:pPr>
      <w:rPr>
        <w:rFonts w:ascii="Courier New" w:hAnsi="Courier New" w:cs="Courier New" w:hint="default"/>
      </w:rPr>
    </w:lvl>
    <w:lvl w:ilvl="2" w:tplc="B41E6024">
      <w:start w:val="1"/>
      <w:numFmt w:val="bullet"/>
      <w:lvlText w:val=""/>
      <w:lvlJc w:val="left"/>
      <w:pPr>
        <w:ind w:left="2160" w:hanging="360"/>
      </w:pPr>
      <w:rPr>
        <w:rFonts w:ascii="Wingdings" w:hAnsi="Wingdings" w:cs="Wingdings" w:hint="default"/>
      </w:rPr>
    </w:lvl>
    <w:lvl w:ilvl="3" w:tplc="B0DC9A10">
      <w:start w:val="1"/>
      <w:numFmt w:val="bullet"/>
      <w:lvlText w:val=""/>
      <w:lvlJc w:val="left"/>
      <w:pPr>
        <w:ind w:left="2880" w:hanging="360"/>
      </w:pPr>
      <w:rPr>
        <w:rFonts w:ascii="Symbol" w:hAnsi="Symbol" w:cs="Symbol" w:hint="default"/>
      </w:rPr>
    </w:lvl>
    <w:lvl w:ilvl="4" w:tplc="C81C8742">
      <w:start w:val="1"/>
      <w:numFmt w:val="bullet"/>
      <w:lvlText w:val="o"/>
      <w:lvlJc w:val="left"/>
      <w:pPr>
        <w:ind w:left="3600" w:hanging="360"/>
      </w:pPr>
      <w:rPr>
        <w:rFonts w:ascii="Courier New" w:hAnsi="Courier New" w:cs="Courier New" w:hint="default"/>
      </w:rPr>
    </w:lvl>
    <w:lvl w:ilvl="5" w:tplc="719252D0">
      <w:start w:val="1"/>
      <w:numFmt w:val="bullet"/>
      <w:lvlText w:val=""/>
      <w:lvlJc w:val="left"/>
      <w:pPr>
        <w:ind w:left="4320" w:hanging="360"/>
      </w:pPr>
      <w:rPr>
        <w:rFonts w:ascii="Wingdings" w:hAnsi="Wingdings" w:cs="Wingdings" w:hint="default"/>
      </w:rPr>
    </w:lvl>
    <w:lvl w:ilvl="6" w:tplc="7F7E880C">
      <w:start w:val="1"/>
      <w:numFmt w:val="bullet"/>
      <w:lvlText w:val=""/>
      <w:lvlJc w:val="left"/>
      <w:pPr>
        <w:ind w:left="5040" w:hanging="360"/>
      </w:pPr>
      <w:rPr>
        <w:rFonts w:ascii="Symbol" w:hAnsi="Symbol" w:cs="Symbol" w:hint="default"/>
      </w:rPr>
    </w:lvl>
    <w:lvl w:ilvl="7" w:tplc="D9784896">
      <w:start w:val="1"/>
      <w:numFmt w:val="bullet"/>
      <w:lvlText w:val="o"/>
      <w:lvlJc w:val="left"/>
      <w:pPr>
        <w:ind w:left="5760" w:hanging="360"/>
      </w:pPr>
      <w:rPr>
        <w:rFonts w:ascii="Courier New" w:hAnsi="Courier New" w:cs="Courier New" w:hint="default"/>
      </w:rPr>
    </w:lvl>
    <w:lvl w:ilvl="8" w:tplc="0F4E69BE">
      <w:start w:val="1"/>
      <w:numFmt w:val="bullet"/>
      <w:lvlText w:val=""/>
      <w:lvlJc w:val="left"/>
      <w:pPr>
        <w:ind w:left="6480" w:hanging="360"/>
      </w:pPr>
      <w:rPr>
        <w:rFonts w:ascii="Wingdings" w:hAnsi="Wingdings" w:cs="Wingdings" w:hint="default"/>
      </w:rPr>
    </w:lvl>
  </w:abstractNum>
  <w:abstractNum w:abstractNumId="24" w15:restartNumberingAfterBreak="0">
    <w:nsid w:val="6A673A13"/>
    <w:multiLevelType w:val="hybridMultilevel"/>
    <w:tmpl w:val="49D4B7B2"/>
    <w:lvl w:ilvl="0" w:tplc="BD8E71A8">
      <w:start w:val="1"/>
      <w:numFmt w:val="bullet"/>
      <w:lvlText w:val=""/>
      <w:lvlJc w:val="left"/>
      <w:pPr>
        <w:ind w:left="720" w:hanging="360"/>
      </w:pPr>
      <w:rPr>
        <w:rFonts w:ascii="Symbol" w:hAnsi="Symbol" w:cs="Symbol" w:hint="default"/>
        <w:sz w:val="18"/>
        <w:szCs w:val="18"/>
      </w:rPr>
    </w:lvl>
    <w:lvl w:ilvl="1" w:tplc="D9704DFC">
      <w:start w:val="1"/>
      <w:numFmt w:val="bullet"/>
      <w:lvlText w:val="o"/>
      <w:lvlJc w:val="left"/>
      <w:pPr>
        <w:ind w:left="1440" w:hanging="360"/>
      </w:pPr>
      <w:rPr>
        <w:rFonts w:ascii="Courier New" w:hAnsi="Courier New" w:cs="Courier New" w:hint="default"/>
      </w:rPr>
    </w:lvl>
    <w:lvl w:ilvl="2" w:tplc="2FE00FA4">
      <w:start w:val="1"/>
      <w:numFmt w:val="bullet"/>
      <w:lvlText w:val=""/>
      <w:lvlJc w:val="left"/>
      <w:pPr>
        <w:ind w:left="2160" w:hanging="360"/>
      </w:pPr>
      <w:rPr>
        <w:rFonts w:ascii="Wingdings" w:hAnsi="Wingdings" w:cs="Wingdings" w:hint="default"/>
      </w:rPr>
    </w:lvl>
    <w:lvl w:ilvl="3" w:tplc="8C94A300">
      <w:start w:val="1"/>
      <w:numFmt w:val="bullet"/>
      <w:lvlText w:val=""/>
      <w:lvlJc w:val="left"/>
      <w:pPr>
        <w:ind w:left="2880" w:hanging="360"/>
      </w:pPr>
      <w:rPr>
        <w:rFonts w:ascii="Symbol" w:hAnsi="Symbol" w:cs="Symbol" w:hint="default"/>
      </w:rPr>
    </w:lvl>
    <w:lvl w:ilvl="4" w:tplc="EA0A195E">
      <w:start w:val="1"/>
      <w:numFmt w:val="bullet"/>
      <w:lvlText w:val="o"/>
      <w:lvlJc w:val="left"/>
      <w:pPr>
        <w:ind w:left="3600" w:hanging="360"/>
      </w:pPr>
      <w:rPr>
        <w:rFonts w:ascii="Courier New" w:hAnsi="Courier New" w:cs="Courier New" w:hint="default"/>
      </w:rPr>
    </w:lvl>
    <w:lvl w:ilvl="5" w:tplc="B1C0B548">
      <w:start w:val="1"/>
      <w:numFmt w:val="bullet"/>
      <w:lvlText w:val=""/>
      <w:lvlJc w:val="left"/>
      <w:pPr>
        <w:ind w:left="4320" w:hanging="360"/>
      </w:pPr>
      <w:rPr>
        <w:rFonts w:ascii="Wingdings" w:hAnsi="Wingdings" w:cs="Wingdings" w:hint="default"/>
      </w:rPr>
    </w:lvl>
    <w:lvl w:ilvl="6" w:tplc="0F581D84">
      <w:start w:val="1"/>
      <w:numFmt w:val="bullet"/>
      <w:lvlText w:val=""/>
      <w:lvlJc w:val="left"/>
      <w:pPr>
        <w:ind w:left="5040" w:hanging="360"/>
      </w:pPr>
      <w:rPr>
        <w:rFonts w:ascii="Symbol" w:hAnsi="Symbol" w:cs="Symbol" w:hint="default"/>
      </w:rPr>
    </w:lvl>
    <w:lvl w:ilvl="7" w:tplc="D3C254A4">
      <w:start w:val="1"/>
      <w:numFmt w:val="bullet"/>
      <w:lvlText w:val="o"/>
      <w:lvlJc w:val="left"/>
      <w:pPr>
        <w:ind w:left="5760" w:hanging="360"/>
      </w:pPr>
      <w:rPr>
        <w:rFonts w:ascii="Courier New" w:hAnsi="Courier New" w:cs="Courier New" w:hint="default"/>
      </w:rPr>
    </w:lvl>
    <w:lvl w:ilvl="8" w:tplc="755E0FF6">
      <w:start w:val="1"/>
      <w:numFmt w:val="bullet"/>
      <w:lvlText w:val=""/>
      <w:lvlJc w:val="left"/>
      <w:pPr>
        <w:ind w:left="6480" w:hanging="360"/>
      </w:pPr>
      <w:rPr>
        <w:rFonts w:ascii="Wingdings" w:hAnsi="Wingdings" w:cs="Wingdings" w:hint="default"/>
      </w:rPr>
    </w:lvl>
  </w:abstractNum>
  <w:abstractNum w:abstractNumId="25" w15:restartNumberingAfterBreak="0">
    <w:nsid w:val="6B1E1EEC"/>
    <w:multiLevelType w:val="hybridMultilevel"/>
    <w:tmpl w:val="D9320356"/>
    <w:lvl w:ilvl="0" w:tplc="43520796">
      <w:start w:val="1"/>
      <w:numFmt w:val="bullet"/>
      <w:lvlText w:val=""/>
      <w:lvlJc w:val="left"/>
      <w:pPr>
        <w:ind w:left="720" w:hanging="360"/>
      </w:pPr>
      <w:rPr>
        <w:rFonts w:ascii="Symbol" w:hAnsi="Symbol" w:cs="Symbol" w:hint="default"/>
        <w:sz w:val="24"/>
        <w:szCs w:val="24"/>
      </w:rPr>
    </w:lvl>
    <w:lvl w:ilvl="1" w:tplc="4154BBB0">
      <w:start w:val="1"/>
      <w:numFmt w:val="bullet"/>
      <w:lvlText w:val="o"/>
      <w:lvlJc w:val="left"/>
      <w:pPr>
        <w:ind w:left="1440" w:hanging="360"/>
      </w:pPr>
      <w:rPr>
        <w:rFonts w:ascii="Courier New" w:hAnsi="Courier New" w:cs="Courier New" w:hint="default"/>
      </w:rPr>
    </w:lvl>
    <w:lvl w:ilvl="2" w:tplc="E5C67B0C">
      <w:start w:val="1"/>
      <w:numFmt w:val="bullet"/>
      <w:lvlText w:val=""/>
      <w:lvlJc w:val="left"/>
      <w:pPr>
        <w:ind w:left="2160" w:hanging="360"/>
      </w:pPr>
      <w:rPr>
        <w:rFonts w:ascii="Wingdings" w:hAnsi="Wingdings" w:cs="Wingdings" w:hint="default"/>
      </w:rPr>
    </w:lvl>
    <w:lvl w:ilvl="3" w:tplc="07AE22B6">
      <w:start w:val="1"/>
      <w:numFmt w:val="bullet"/>
      <w:lvlText w:val=""/>
      <w:lvlJc w:val="left"/>
      <w:pPr>
        <w:ind w:left="2880" w:hanging="360"/>
      </w:pPr>
      <w:rPr>
        <w:rFonts w:ascii="Symbol" w:hAnsi="Symbol" w:cs="Symbol" w:hint="default"/>
      </w:rPr>
    </w:lvl>
    <w:lvl w:ilvl="4" w:tplc="FDB6EA6C">
      <w:start w:val="1"/>
      <w:numFmt w:val="bullet"/>
      <w:lvlText w:val="o"/>
      <w:lvlJc w:val="left"/>
      <w:pPr>
        <w:ind w:left="3600" w:hanging="360"/>
      </w:pPr>
      <w:rPr>
        <w:rFonts w:ascii="Courier New" w:hAnsi="Courier New" w:cs="Courier New" w:hint="default"/>
      </w:rPr>
    </w:lvl>
    <w:lvl w:ilvl="5" w:tplc="C428D658">
      <w:start w:val="1"/>
      <w:numFmt w:val="bullet"/>
      <w:lvlText w:val=""/>
      <w:lvlJc w:val="left"/>
      <w:pPr>
        <w:ind w:left="4320" w:hanging="360"/>
      </w:pPr>
      <w:rPr>
        <w:rFonts w:ascii="Wingdings" w:hAnsi="Wingdings" w:cs="Wingdings" w:hint="default"/>
      </w:rPr>
    </w:lvl>
    <w:lvl w:ilvl="6" w:tplc="9E688E98">
      <w:start w:val="1"/>
      <w:numFmt w:val="bullet"/>
      <w:lvlText w:val=""/>
      <w:lvlJc w:val="left"/>
      <w:pPr>
        <w:ind w:left="5040" w:hanging="360"/>
      </w:pPr>
      <w:rPr>
        <w:rFonts w:ascii="Symbol" w:hAnsi="Symbol" w:cs="Symbol" w:hint="default"/>
      </w:rPr>
    </w:lvl>
    <w:lvl w:ilvl="7" w:tplc="F672F5F6">
      <w:start w:val="1"/>
      <w:numFmt w:val="bullet"/>
      <w:lvlText w:val="o"/>
      <w:lvlJc w:val="left"/>
      <w:pPr>
        <w:ind w:left="5760" w:hanging="360"/>
      </w:pPr>
      <w:rPr>
        <w:rFonts w:ascii="Courier New" w:hAnsi="Courier New" w:cs="Courier New" w:hint="default"/>
      </w:rPr>
    </w:lvl>
    <w:lvl w:ilvl="8" w:tplc="680E46A6">
      <w:start w:val="1"/>
      <w:numFmt w:val="bullet"/>
      <w:lvlText w:val=""/>
      <w:lvlJc w:val="left"/>
      <w:pPr>
        <w:ind w:left="6480" w:hanging="360"/>
      </w:pPr>
      <w:rPr>
        <w:rFonts w:ascii="Wingdings" w:hAnsi="Wingdings" w:cs="Wingdings" w:hint="default"/>
      </w:rPr>
    </w:lvl>
  </w:abstractNum>
  <w:abstractNum w:abstractNumId="26" w15:restartNumberingAfterBreak="0">
    <w:nsid w:val="6FDF1DBC"/>
    <w:multiLevelType w:val="hybridMultilevel"/>
    <w:tmpl w:val="E8B28A54"/>
    <w:lvl w:ilvl="0" w:tplc="5D1A3B0E">
      <w:start w:val="1"/>
      <w:numFmt w:val="bullet"/>
      <w:lvlText w:val=""/>
      <w:lvlJc w:val="left"/>
      <w:pPr>
        <w:ind w:left="720" w:hanging="360"/>
      </w:pPr>
      <w:rPr>
        <w:rFonts w:ascii="Symbol" w:hAnsi="Symbol" w:cs="Symbol" w:hint="default"/>
        <w:sz w:val="18"/>
        <w:szCs w:val="18"/>
      </w:rPr>
    </w:lvl>
    <w:lvl w:ilvl="1" w:tplc="15B8A90C">
      <w:start w:val="1"/>
      <w:numFmt w:val="bullet"/>
      <w:lvlText w:val="o"/>
      <w:lvlJc w:val="left"/>
      <w:pPr>
        <w:ind w:left="1440" w:hanging="360"/>
      </w:pPr>
      <w:rPr>
        <w:rFonts w:ascii="Courier New" w:hAnsi="Courier New" w:cs="Courier New" w:hint="default"/>
      </w:rPr>
    </w:lvl>
    <w:lvl w:ilvl="2" w:tplc="D23A8EE8">
      <w:start w:val="1"/>
      <w:numFmt w:val="bullet"/>
      <w:lvlText w:val=""/>
      <w:lvlJc w:val="left"/>
      <w:pPr>
        <w:ind w:left="2160" w:hanging="360"/>
      </w:pPr>
      <w:rPr>
        <w:rFonts w:ascii="Wingdings" w:hAnsi="Wingdings" w:cs="Wingdings" w:hint="default"/>
      </w:rPr>
    </w:lvl>
    <w:lvl w:ilvl="3" w:tplc="E11A1FE8">
      <w:start w:val="1"/>
      <w:numFmt w:val="bullet"/>
      <w:lvlText w:val=""/>
      <w:lvlJc w:val="left"/>
      <w:pPr>
        <w:ind w:left="2880" w:hanging="360"/>
      </w:pPr>
      <w:rPr>
        <w:rFonts w:ascii="Symbol" w:hAnsi="Symbol" w:cs="Symbol" w:hint="default"/>
      </w:rPr>
    </w:lvl>
    <w:lvl w:ilvl="4" w:tplc="78C0001A">
      <w:start w:val="1"/>
      <w:numFmt w:val="bullet"/>
      <w:lvlText w:val="o"/>
      <w:lvlJc w:val="left"/>
      <w:pPr>
        <w:ind w:left="3600" w:hanging="360"/>
      </w:pPr>
      <w:rPr>
        <w:rFonts w:ascii="Courier New" w:hAnsi="Courier New" w:cs="Courier New" w:hint="default"/>
      </w:rPr>
    </w:lvl>
    <w:lvl w:ilvl="5" w:tplc="5BEE347C">
      <w:start w:val="1"/>
      <w:numFmt w:val="bullet"/>
      <w:lvlText w:val=""/>
      <w:lvlJc w:val="left"/>
      <w:pPr>
        <w:ind w:left="4320" w:hanging="360"/>
      </w:pPr>
      <w:rPr>
        <w:rFonts w:ascii="Wingdings" w:hAnsi="Wingdings" w:cs="Wingdings" w:hint="default"/>
      </w:rPr>
    </w:lvl>
    <w:lvl w:ilvl="6" w:tplc="CCAEBD3A">
      <w:start w:val="1"/>
      <w:numFmt w:val="bullet"/>
      <w:lvlText w:val=""/>
      <w:lvlJc w:val="left"/>
      <w:pPr>
        <w:ind w:left="5040" w:hanging="360"/>
      </w:pPr>
      <w:rPr>
        <w:rFonts w:ascii="Symbol" w:hAnsi="Symbol" w:cs="Symbol" w:hint="default"/>
      </w:rPr>
    </w:lvl>
    <w:lvl w:ilvl="7" w:tplc="0CAC5D54">
      <w:start w:val="1"/>
      <w:numFmt w:val="bullet"/>
      <w:lvlText w:val="o"/>
      <w:lvlJc w:val="left"/>
      <w:pPr>
        <w:ind w:left="5760" w:hanging="360"/>
      </w:pPr>
      <w:rPr>
        <w:rFonts w:ascii="Courier New" w:hAnsi="Courier New" w:cs="Courier New" w:hint="default"/>
      </w:rPr>
    </w:lvl>
    <w:lvl w:ilvl="8" w:tplc="E5C20048">
      <w:start w:val="1"/>
      <w:numFmt w:val="bullet"/>
      <w:lvlText w:val=""/>
      <w:lvlJc w:val="left"/>
      <w:pPr>
        <w:ind w:left="6480" w:hanging="360"/>
      </w:pPr>
      <w:rPr>
        <w:rFonts w:ascii="Wingdings" w:hAnsi="Wingdings" w:cs="Wingdings" w:hint="default"/>
      </w:rPr>
    </w:lvl>
  </w:abstractNum>
  <w:abstractNum w:abstractNumId="27" w15:restartNumberingAfterBreak="0">
    <w:nsid w:val="7067746C"/>
    <w:multiLevelType w:val="hybridMultilevel"/>
    <w:tmpl w:val="31E0DD92"/>
    <w:lvl w:ilvl="0" w:tplc="6886346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BA7CDA"/>
    <w:multiLevelType w:val="hybridMultilevel"/>
    <w:tmpl w:val="FF224C1E"/>
    <w:lvl w:ilvl="0" w:tplc="7D2ECC32">
      <w:start w:val="1"/>
      <w:numFmt w:val="decimal"/>
      <w:lvlText w:val="%1."/>
      <w:lvlJc w:val="left"/>
      <w:pPr>
        <w:ind w:left="720" w:hanging="360"/>
      </w:pPr>
      <w:rPr>
        <w:rFonts w:ascii="Arial" w:hAnsi="Arial" w:cs="Arial" w:hint="default"/>
        <w:sz w:val="18"/>
        <w:szCs w:val="18"/>
      </w:rPr>
    </w:lvl>
    <w:lvl w:ilvl="1" w:tplc="41E2CAEC">
      <w:start w:val="1"/>
      <w:numFmt w:val="decimal"/>
      <w:lvlText w:val="%2."/>
      <w:lvlJc w:val="left"/>
      <w:pPr>
        <w:ind w:left="1440" w:hanging="360"/>
      </w:pPr>
    </w:lvl>
    <w:lvl w:ilvl="2" w:tplc="73367012">
      <w:start w:val="1"/>
      <w:numFmt w:val="decimal"/>
      <w:lvlText w:val="%3."/>
      <w:lvlJc w:val="left"/>
      <w:pPr>
        <w:ind w:left="2160" w:hanging="360"/>
      </w:pPr>
    </w:lvl>
    <w:lvl w:ilvl="3" w:tplc="FB36EC80">
      <w:start w:val="1"/>
      <w:numFmt w:val="decimal"/>
      <w:lvlText w:val="%4."/>
      <w:lvlJc w:val="left"/>
      <w:pPr>
        <w:ind w:left="2880" w:hanging="360"/>
      </w:pPr>
    </w:lvl>
    <w:lvl w:ilvl="4" w:tplc="91029C9E">
      <w:start w:val="1"/>
      <w:numFmt w:val="decimal"/>
      <w:lvlText w:val="%5."/>
      <w:lvlJc w:val="left"/>
      <w:pPr>
        <w:ind w:left="3600" w:hanging="360"/>
      </w:pPr>
    </w:lvl>
    <w:lvl w:ilvl="5" w:tplc="060A2D7E">
      <w:start w:val="1"/>
      <w:numFmt w:val="decimal"/>
      <w:lvlText w:val="%6."/>
      <w:lvlJc w:val="left"/>
      <w:pPr>
        <w:ind w:left="4320" w:hanging="360"/>
      </w:pPr>
    </w:lvl>
    <w:lvl w:ilvl="6" w:tplc="9B323FCC">
      <w:start w:val="1"/>
      <w:numFmt w:val="decimal"/>
      <w:lvlText w:val="%7."/>
      <w:lvlJc w:val="left"/>
      <w:pPr>
        <w:ind w:left="5040" w:hanging="360"/>
      </w:pPr>
    </w:lvl>
    <w:lvl w:ilvl="7" w:tplc="D18453BA">
      <w:start w:val="1"/>
      <w:numFmt w:val="decimal"/>
      <w:lvlText w:val="%8."/>
      <w:lvlJc w:val="left"/>
      <w:pPr>
        <w:ind w:left="5760" w:hanging="360"/>
      </w:pPr>
    </w:lvl>
    <w:lvl w:ilvl="8" w:tplc="5F6E9A60">
      <w:start w:val="1"/>
      <w:numFmt w:val="decimal"/>
      <w:lvlText w:val="%9."/>
      <w:lvlJc w:val="left"/>
      <w:pPr>
        <w:ind w:left="6480" w:hanging="360"/>
      </w:pPr>
    </w:lvl>
  </w:abstractNum>
  <w:num w:numId="1" w16cid:durableId="1728069964">
    <w:abstractNumId w:val="16"/>
  </w:num>
  <w:num w:numId="2" w16cid:durableId="2108497777">
    <w:abstractNumId w:val="19"/>
  </w:num>
  <w:num w:numId="3" w16cid:durableId="1790784200">
    <w:abstractNumId w:val="22"/>
  </w:num>
  <w:num w:numId="4" w16cid:durableId="216480001">
    <w:abstractNumId w:val="18"/>
  </w:num>
  <w:num w:numId="5" w16cid:durableId="485509805">
    <w:abstractNumId w:val="10"/>
  </w:num>
  <w:num w:numId="6" w16cid:durableId="71008097">
    <w:abstractNumId w:val="6"/>
  </w:num>
  <w:num w:numId="7" w16cid:durableId="995188456">
    <w:abstractNumId w:val="15"/>
  </w:num>
  <w:num w:numId="8" w16cid:durableId="441727653">
    <w:abstractNumId w:val="27"/>
  </w:num>
  <w:num w:numId="9" w16cid:durableId="651983409">
    <w:abstractNumId w:val="1"/>
  </w:num>
  <w:num w:numId="10" w16cid:durableId="727193004">
    <w:abstractNumId w:val="2"/>
  </w:num>
  <w:num w:numId="11" w16cid:durableId="524559935">
    <w:abstractNumId w:val="20"/>
  </w:num>
  <w:num w:numId="12" w16cid:durableId="1848128887">
    <w:abstractNumId w:val="17"/>
  </w:num>
  <w:num w:numId="13" w16cid:durableId="575474913">
    <w:abstractNumId w:val="24"/>
  </w:num>
  <w:num w:numId="14" w16cid:durableId="1044259053">
    <w:abstractNumId w:val="7"/>
  </w:num>
  <w:num w:numId="15" w16cid:durableId="1823809746">
    <w:abstractNumId w:val="9"/>
  </w:num>
  <w:num w:numId="16" w16cid:durableId="798647222">
    <w:abstractNumId w:val="11"/>
  </w:num>
  <w:num w:numId="17" w16cid:durableId="580994280">
    <w:abstractNumId w:val="26"/>
  </w:num>
  <w:num w:numId="18" w16cid:durableId="668295023">
    <w:abstractNumId w:val="25"/>
  </w:num>
  <w:num w:numId="19" w16cid:durableId="1770154095">
    <w:abstractNumId w:val="23"/>
  </w:num>
  <w:num w:numId="20" w16cid:durableId="630751139">
    <w:abstractNumId w:val="0"/>
  </w:num>
  <w:num w:numId="21" w16cid:durableId="1811050656">
    <w:abstractNumId w:val="28"/>
  </w:num>
  <w:num w:numId="22" w16cid:durableId="1239945456">
    <w:abstractNumId w:val="12"/>
  </w:num>
  <w:num w:numId="23" w16cid:durableId="1425998352">
    <w:abstractNumId w:val="14"/>
  </w:num>
  <w:num w:numId="24" w16cid:durableId="566577964">
    <w:abstractNumId w:val="4"/>
  </w:num>
  <w:num w:numId="25" w16cid:durableId="1492133591">
    <w:abstractNumId w:val="21"/>
  </w:num>
  <w:num w:numId="26" w16cid:durableId="992412413">
    <w:abstractNumId w:val="8"/>
  </w:num>
  <w:num w:numId="27" w16cid:durableId="1772510054">
    <w:abstractNumId w:val="3"/>
  </w:num>
  <w:num w:numId="28" w16cid:durableId="1189492094">
    <w:abstractNumId w:val="5"/>
  </w:num>
  <w:num w:numId="29" w16cid:durableId="4874070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F6563"/>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5E50DD"/>
    <w:rsid w:val="006347C3"/>
    <w:rsid w:val="006975C6"/>
    <w:rsid w:val="006A5918"/>
    <w:rsid w:val="006B2936"/>
    <w:rsid w:val="006F1DA5"/>
    <w:rsid w:val="007109D5"/>
    <w:rsid w:val="00785F39"/>
    <w:rsid w:val="007C3EA0"/>
    <w:rsid w:val="007D6FB3"/>
    <w:rsid w:val="007E0E83"/>
    <w:rsid w:val="008278F5"/>
    <w:rsid w:val="00842C2C"/>
    <w:rsid w:val="00847F64"/>
    <w:rsid w:val="008B72CE"/>
    <w:rsid w:val="00930868"/>
    <w:rsid w:val="00960022"/>
    <w:rsid w:val="00A52459"/>
    <w:rsid w:val="00AF4F5A"/>
    <w:rsid w:val="00AF7FB0"/>
    <w:rsid w:val="00B05771"/>
    <w:rsid w:val="00B169F3"/>
    <w:rsid w:val="00B757D1"/>
    <w:rsid w:val="00B93434"/>
    <w:rsid w:val="00BC2D61"/>
    <w:rsid w:val="00C02EF0"/>
    <w:rsid w:val="00C071CA"/>
    <w:rsid w:val="00C125C6"/>
    <w:rsid w:val="00C24613"/>
    <w:rsid w:val="00C315C9"/>
    <w:rsid w:val="00C4793C"/>
    <w:rsid w:val="00CD6E25"/>
    <w:rsid w:val="00D379CF"/>
    <w:rsid w:val="00D60A0B"/>
    <w:rsid w:val="00D7467F"/>
    <w:rsid w:val="00D931BF"/>
    <w:rsid w:val="00DD2FA1"/>
    <w:rsid w:val="00DE1E6D"/>
    <w:rsid w:val="00E12417"/>
    <w:rsid w:val="00E55B9D"/>
    <w:rsid w:val="00ED41BC"/>
    <w:rsid w:val="00EF3AE5"/>
    <w:rsid w:val="00F51DA8"/>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5229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46</Pages>
  <Words>15775</Words>
  <Characters>89918</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Željka Karin Biličič</cp:lastModifiedBy>
  <cp:revision>7</cp:revision>
  <dcterms:created xsi:type="dcterms:W3CDTF">2025-05-16T07:44:00Z</dcterms:created>
  <dcterms:modified xsi:type="dcterms:W3CDTF">2025-05-16T08:07:00Z</dcterms:modified>
</cp:coreProperties>
</file>